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D0C86" w14:textId="77777777" w:rsidR="009C267B" w:rsidRPr="00F43D36" w:rsidRDefault="009C267B">
      <w:pPr>
        <w:spacing w:before="7" w:line="100" w:lineRule="exact"/>
        <w:rPr>
          <w:sz w:val="11"/>
          <w:szCs w:val="11"/>
        </w:rPr>
      </w:pPr>
    </w:p>
    <w:p w14:paraId="20BE8D5E" w14:textId="77777777" w:rsidR="00F43D36" w:rsidRPr="00F43D36" w:rsidRDefault="00F43D36">
      <w:pPr>
        <w:spacing w:line="197" w:lineRule="auto"/>
        <w:ind w:left="154" w:right="-76"/>
        <w:rPr>
          <w:rFonts w:ascii="Calibri" w:hAnsi="Calibri" w:cs="Calibri"/>
          <w:sz w:val="22"/>
          <w:szCs w:val="22"/>
        </w:rPr>
      </w:pPr>
      <w:r w:rsidRPr="00F43D36">
        <w:pict w14:anchorId="6D85D4F0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61.7pt;margin-top:0;width:122.8pt;height:84pt;z-index:-251661824;mso-position-horizontal-relative:page" filled="f" stroked="f">
            <v:textbox inset="0,0,0,0">
              <w:txbxContent>
                <w:p w14:paraId="3326FA16" w14:textId="77777777" w:rsidR="009C267B" w:rsidRDefault="009C267B">
                  <w:pPr>
                    <w:spacing w:line="200" w:lineRule="exact"/>
                  </w:pPr>
                </w:p>
                <w:p w14:paraId="7954F0B6" w14:textId="77777777" w:rsidR="009C267B" w:rsidRDefault="009C267B">
                  <w:pPr>
                    <w:spacing w:line="200" w:lineRule="exact"/>
                  </w:pPr>
                </w:p>
                <w:p w14:paraId="4AA36456" w14:textId="77777777" w:rsidR="009C267B" w:rsidRDefault="009C267B">
                  <w:pPr>
                    <w:spacing w:line="240" w:lineRule="exact"/>
                    <w:rPr>
                      <w:sz w:val="24"/>
                      <w:szCs w:val="24"/>
                    </w:rPr>
                  </w:pPr>
                </w:p>
                <w:p w14:paraId="794D1892" w14:textId="77777777" w:rsidR="009C267B" w:rsidRDefault="00F43D36">
                  <w:pPr>
                    <w:ind w:left="206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sz w:val="22"/>
                      <w:szCs w:val="22"/>
                    </w:rPr>
                    <w:t>s</w:t>
                  </w:r>
                </w:p>
              </w:txbxContent>
            </v:textbox>
            <w10:wrap anchorx="page"/>
          </v:shape>
        </w:pict>
      </w:r>
      <w:r w:rsidRPr="00F43D36">
        <w:pict w14:anchorId="4246E643">
          <v:group id="_x0000_s1034" style="position:absolute;left:0;text-align:left;margin-left:61.7pt;margin-top:0;width:122.8pt;height:84pt;z-index:-251660800;mso-position-horizontal-relative:page" coordorigin="1234" coordsize="2456,1680">
            <v:shape id="_x0000_s1035" style="position:absolute;left:1234;width:2456;height:1680" coordorigin="1234" coordsize="2456,1680" path="m1234,1680r2456,l3690,,1234,r,1680xe" stroked="f">
              <v:path arrowok="t"/>
            </v:shape>
            <w10:wrap anchorx="page"/>
          </v:group>
        </w:pict>
      </w:r>
      <w:r w:rsidRPr="00F43D36">
        <w:pict w14:anchorId="34FC618C">
          <v:group id="_x0000_s1032" style="position:absolute;left:0;text-align:left;margin-left:192.15pt;margin-top:1.15pt;width:.05pt;height:79.35pt;z-index:-251659776;mso-position-horizontal-relative:page" coordorigin="3843,23" coordsize="1,1587">
            <v:shape id="_x0000_s1033" style="position:absolute;left:3843;top:23;width:1;height:1587" coordorigin="3843,23" coordsize="1,1587" path="m3843,23r1,1587e" filled="f" strokeweight="2.25pt">
              <v:path arrowok="t"/>
            </v:shape>
            <w10:wrap anchorx="page"/>
          </v:group>
        </w:pict>
      </w:r>
      <w:r w:rsidRPr="00F43D36">
        <w:rPr>
          <w:rFonts w:ascii="Calibri" w:hAnsi="Calibri" w:cs="Calibri"/>
          <w:sz w:val="22"/>
          <w:szCs w:val="22"/>
        </w:rPr>
        <w:t>Alistair Chadwick</w:t>
      </w:r>
    </w:p>
    <w:p w14:paraId="11E66319" w14:textId="4545C5B5" w:rsidR="009C267B" w:rsidRPr="00F43D36" w:rsidRDefault="00F43D36">
      <w:pPr>
        <w:spacing w:line="197" w:lineRule="auto"/>
        <w:ind w:left="154" w:right="-76"/>
        <w:rPr>
          <w:sz w:val="44"/>
          <w:szCs w:val="44"/>
        </w:rPr>
      </w:pPr>
      <w:r w:rsidRPr="00F43D36">
        <w:rPr>
          <w:b/>
          <w:sz w:val="44"/>
          <w:szCs w:val="44"/>
        </w:rPr>
        <w:t>Business Operat</w:t>
      </w:r>
      <w:r w:rsidRPr="00F43D36">
        <w:rPr>
          <w:b/>
          <w:spacing w:val="1"/>
          <w:sz w:val="44"/>
          <w:szCs w:val="44"/>
        </w:rPr>
        <w:t>i</w:t>
      </w:r>
      <w:r w:rsidRPr="00F43D36">
        <w:rPr>
          <w:b/>
          <w:sz w:val="44"/>
          <w:szCs w:val="44"/>
        </w:rPr>
        <w:t xml:space="preserve">ons </w:t>
      </w:r>
      <w:r w:rsidRPr="00F43D36">
        <w:rPr>
          <w:b/>
          <w:w w:val="94"/>
          <w:sz w:val="44"/>
          <w:szCs w:val="44"/>
        </w:rPr>
        <w:t>Manag</w:t>
      </w:r>
      <w:r w:rsidRPr="00F43D36">
        <w:rPr>
          <w:b/>
          <w:spacing w:val="2"/>
          <w:w w:val="94"/>
          <w:sz w:val="44"/>
          <w:szCs w:val="44"/>
        </w:rPr>
        <w:t>e</w:t>
      </w:r>
      <w:r w:rsidRPr="00F43D36">
        <w:rPr>
          <w:b/>
          <w:w w:val="80"/>
          <w:sz w:val="44"/>
          <w:szCs w:val="44"/>
        </w:rPr>
        <w:t>r</w:t>
      </w:r>
    </w:p>
    <w:p w14:paraId="4E747792" w14:textId="77777777" w:rsidR="009C267B" w:rsidRPr="00F43D36" w:rsidRDefault="00F43D36">
      <w:pPr>
        <w:spacing w:before="6" w:line="180" w:lineRule="exact"/>
        <w:rPr>
          <w:sz w:val="19"/>
          <w:szCs w:val="19"/>
        </w:rPr>
      </w:pPr>
      <w:r w:rsidRPr="00F43D36">
        <w:br w:type="column"/>
      </w:r>
    </w:p>
    <w:p w14:paraId="651BEC6F" w14:textId="79F577E7" w:rsidR="009C267B" w:rsidRPr="00F43D36" w:rsidRDefault="00F43D36">
      <w:pPr>
        <w:spacing w:line="276" w:lineRule="auto"/>
        <w:ind w:right="5842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Calibri" w:eastAsia="Calibri" w:hAnsi="Calibri" w:cs="Calibri"/>
          <w:sz w:val="18"/>
          <w:szCs w:val="18"/>
        </w:rPr>
        <w:t>Dayj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b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L</w:t>
      </w:r>
      <w:r w:rsidRPr="00F43D36">
        <w:rPr>
          <w:rFonts w:ascii="Calibri" w:eastAsia="Calibri" w:hAnsi="Calibri" w:cs="Calibri"/>
          <w:sz w:val="18"/>
          <w:szCs w:val="18"/>
        </w:rPr>
        <w:t xml:space="preserve">td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Big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g Birmi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ngh</w:t>
      </w:r>
      <w:r w:rsidRPr="00F43D36">
        <w:rPr>
          <w:rFonts w:ascii="Calibri" w:eastAsia="Calibri" w:hAnsi="Calibri" w:cs="Calibri"/>
          <w:sz w:val="18"/>
          <w:szCs w:val="18"/>
        </w:rPr>
        <w:t>am B18 6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F</w:t>
      </w:r>
    </w:p>
    <w:p w14:paraId="7B4A5AB4" w14:textId="77777777" w:rsidR="009C267B" w:rsidRPr="00F43D36" w:rsidRDefault="00F43D36">
      <w:pPr>
        <w:spacing w:before="5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Calibri" w:eastAsia="Calibri" w:hAnsi="Calibri" w:cs="Calibri"/>
          <w:spacing w:val="1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: 0121 638 0026</w:t>
      </w:r>
    </w:p>
    <w:p w14:paraId="6E86994F" w14:textId="40C31095" w:rsidR="009C267B" w:rsidRPr="00F43D36" w:rsidRDefault="00F43D36">
      <w:pPr>
        <w:spacing w:before="32"/>
        <w:rPr>
          <w:rFonts w:ascii="Calibri" w:eastAsia="Calibri" w:hAnsi="Calibri" w:cs="Calibri"/>
          <w:sz w:val="18"/>
          <w:szCs w:val="18"/>
        </w:rPr>
        <w:sectPr w:rsidR="009C267B" w:rsidRPr="00F43D36">
          <w:pgSz w:w="11920" w:h="16840"/>
          <w:pgMar w:top="660" w:right="1080" w:bottom="280" w:left="1080" w:header="720" w:footer="720" w:gutter="0"/>
          <w:cols w:num="2" w:space="720" w:equalWidth="0">
            <w:col w:w="2359" w:space="625"/>
            <w:col w:w="6776"/>
          </w:cols>
        </w:sectPr>
      </w:pPr>
      <w:r w:rsidRPr="00F43D36">
        <w:rPr>
          <w:rFonts w:ascii="Calibri" w:eastAsia="Calibri" w:hAnsi="Calibri" w:cs="Calibri"/>
          <w:spacing w:val="1"/>
          <w:sz w:val="18"/>
          <w:szCs w:val="18"/>
        </w:rPr>
        <w:t>E</w:t>
      </w:r>
      <w:hyperlink r:id="rId5" w:history="1">
        <w:r w:rsidRPr="00F43D36">
          <w:rPr>
            <w:rStyle w:val="Hyperlink"/>
            <w:rFonts w:ascii="Calibri" w:eastAsia="Calibri" w:hAnsi="Calibri" w:cs="Calibri"/>
            <w:color w:val="auto"/>
            <w:sz w:val="18"/>
            <w:szCs w:val="18"/>
          </w:rPr>
          <w:t>: chadwick@gmail.com</w:t>
        </w:r>
      </w:hyperlink>
    </w:p>
    <w:p w14:paraId="3CB45786" w14:textId="77777777" w:rsidR="009C267B" w:rsidRPr="00F43D36" w:rsidRDefault="009C267B">
      <w:pPr>
        <w:spacing w:before="4" w:line="280" w:lineRule="exact"/>
        <w:rPr>
          <w:sz w:val="28"/>
          <w:szCs w:val="28"/>
        </w:rPr>
      </w:pPr>
    </w:p>
    <w:p w14:paraId="6D8E71D7" w14:textId="77777777" w:rsidR="009C267B" w:rsidRPr="00F43D36" w:rsidRDefault="00F43D36">
      <w:pPr>
        <w:spacing w:before="15"/>
        <w:ind w:left="142"/>
        <w:rPr>
          <w:rFonts w:ascii="Calibri" w:eastAsia="Calibri" w:hAnsi="Calibri" w:cs="Calibri"/>
        </w:rPr>
      </w:pPr>
      <w:r w:rsidRPr="00F43D36">
        <w:rPr>
          <w:rFonts w:ascii="Calibri" w:eastAsia="Calibri" w:hAnsi="Calibri" w:cs="Calibri"/>
          <w:b/>
        </w:rPr>
        <w:t>P</w:t>
      </w:r>
      <w:r w:rsidRPr="00F43D36">
        <w:rPr>
          <w:rFonts w:ascii="Calibri" w:eastAsia="Calibri" w:hAnsi="Calibri" w:cs="Calibri"/>
          <w:b/>
          <w:spacing w:val="-2"/>
        </w:rPr>
        <w:t>E</w:t>
      </w:r>
      <w:r w:rsidRPr="00F43D36">
        <w:rPr>
          <w:rFonts w:ascii="Calibri" w:eastAsia="Calibri" w:hAnsi="Calibri" w:cs="Calibri"/>
          <w:b/>
        </w:rPr>
        <w:t>R</w:t>
      </w:r>
      <w:r w:rsidRPr="00F43D36">
        <w:rPr>
          <w:rFonts w:ascii="Calibri" w:eastAsia="Calibri" w:hAnsi="Calibri" w:cs="Calibri"/>
          <w:b/>
          <w:spacing w:val="2"/>
        </w:rPr>
        <w:t>S</w:t>
      </w:r>
      <w:r w:rsidRPr="00F43D36">
        <w:rPr>
          <w:rFonts w:ascii="Calibri" w:eastAsia="Calibri" w:hAnsi="Calibri" w:cs="Calibri"/>
          <w:b/>
        </w:rPr>
        <w:t>ONAL</w:t>
      </w:r>
      <w:r w:rsidRPr="00F43D36">
        <w:rPr>
          <w:rFonts w:ascii="Calibri" w:eastAsia="Calibri" w:hAnsi="Calibri" w:cs="Calibri"/>
          <w:b/>
          <w:spacing w:val="-7"/>
        </w:rPr>
        <w:t xml:space="preserve"> </w:t>
      </w:r>
      <w:r w:rsidRPr="00F43D36">
        <w:rPr>
          <w:rFonts w:ascii="Calibri" w:eastAsia="Calibri" w:hAnsi="Calibri" w:cs="Calibri"/>
          <w:b/>
          <w:spacing w:val="-1"/>
        </w:rPr>
        <w:t>S</w:t>
      </w:r>
      <w:r w:rsidRPr="00F43D36">
        <w:rPr>
          <w:rFonts w:ascii="Calibri" w:eastAsia="Calibri" w:hAnsi="Calibri" w:cs="Calibri"/>
          <w:b/>
        </w:rPr>
        <w:t>T</w:t>
      </w:r>
      <w:r w:rsidRPr="00F43D36">
        <w:rPr>
          <w:rFonts w:ascii="Calibri" w:eastAsia="Calibri" w:hAnsi="Calibri" w:cs="Calibri"/>
          <w:b/>
          <w:spacing w:val="1"/>
        </w:rPr>
        <w:t>A</w:t>
      </w:r>
      <w:r w:rsidRPr="00F43D36">
        <w:rPr>
          <w:rFonts w:ascii="Calibri" w:eastAsia="Calibri" w:hAnsi="Calibri" w:cs="Calibri"/>
          <w:b/>
        </w:rPr>
        <w:t>T</w:t>
      </w:r>
      <w:r w:rsidRPr="00F43D36">
        <w:rPr>
          <w:rFonts w:ascii="Calibri" w:eastAsia="Calibri" w:hAnsi="Calibri" w:cs="Calibri"/>
          <w:b/>
          <w:spacing w:val="1"/>
        </w:rPr>
        <w:t>M</w:t>
      </w:r>
      <w:r w:rsidRPr="00F43D36">
        <w:rPr>
          <w:rFonts w:ascii="Calibri" w:eastAsia="Calibri" w:hAnsi="Calibri" w:cs="Calibri"/>
          <w:b/>
          <w:spacing w:val="-1"/>
        </w:rPr>
        <w:t>E</w:t>
      </w:r>
      <w:r w:rsidRPr="00F43D36">
        <w:rPr>
          <w:rFonts w:ascii="Calibri" w:eastAsia="Calibri" w:hAnsi="Calibri" w:cs="Calibri"/>
          <w:b/>
          <w:spacing w:val="1"/>
        </w:rPr>
        <w:t>N</w:t>
      </w:r>
      <w:r w:rsidRPr="00F43D36">
        <w:rPr>
          <w:rFonts w:ascii="Calibri" w:eastAsia="Calibri" w:hAnsi="Calibri" w:cs="Calibri"/>
          <w:b/>
        </w:rPr>
        <w:t>T</w:t>
      </w:r>
    </w:p>
    <w:p w14:paraId="0CB22DDC" w14:textId="77777777" w:rsidR="009C267B" w:rsidRPr="00F43D36" w:rsidRDefault="009C267B">
      <w:pPr>
        <w:spacing w:before="5" w:line="140" w:lineRule="exact"/>
        <w:rPr>
          <w:sz w:val="14"/>
          <w:szCs w:val="14"/>
        </w:rPr>
      </w:pPr>
    </w:p>
    <w:p w14:paraId="2A960200" w14:textId="77777777" w:rsidR="009C267B" w:rsidRPr="00F43D36" w:rsidRDefault="00F43D36">
      <w:pPr>
        <w:spacing w:line="275" w:lineRule="auto"/>
        <w:ind w:left="142" w:right="84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pr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gres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B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usines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per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1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ge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1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trengt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redu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ine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ie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 xml:space="preserve">d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uttin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sts</w:t>
      </w:r>
      <w:r w:rsidRPr="00F43D36">
        <w:rPr>
          <w:rFonts w:ascii="Calibri" w:eastAsia="Calibri" w:hAnsi="Calibri" w:cs="Calibri"/>
          <w:sz w:val="18"/>
          <w:szCs w:val="18"/>
        </w:rPr>
        <w:t>.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Ste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se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11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-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te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use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ndi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y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x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per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o</w:t>
      </w:r>
      <w:r w:rsidRPr="00F43D36">
        <w:rPr>
          <w:rFonts w:ascii="Calibri" w:eastAsia="Calibri" w:hAnsi="Calibri" w:cs="Calibri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k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sen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 xml:space="preserve">r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ge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.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sel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f-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su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ff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ien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sp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nsi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1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k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ledge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1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z w:val="18"/>
          <w:szCs w:val="18"/>
        </w:rPr>
        <w:t xml:space="preserve">k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ess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ttitud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1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1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ssue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y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rise</w:t>
      </w:r>
      <w:r w:rsidRPr="00F43D36">
        <w:rPr>
          <w:rFonts w:ascii="Calibri" w:eastAsia="Calibri" w:hAnsi="Calibri" w:cs="Calibri"/>
          <w:sz w:val="18"/>
          <w:szCs w:val="18"/>
        </w:rPr>
        <w:t>.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g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ug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F43D36">
        <w:rPr>
          <w:rFonts w:ascii="Calibri" w:eastAsia="Calibri" w:hAnsi="Calibri" w:cs="Calibri"/>
          <w:sz w:val="18"/>
          <w:szCs w:val="18"/>
        </w:rPr>
        <w:t xml:space="preserve">e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fa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ilit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ow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thers</w:t>
      </w:r>
      <w:r w:rsidRPr="00F43D36">
        <w:rPr>
          <w:rFonts w:ascii="Calibri" w:eastAsia="Calibri" w:hAnsi="Calibri" w:cs="Calibri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stil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li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k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per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resp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nsib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F43D36">
        <w:rPr>
          <w:rFonts w:ascii="Calibri" w:eastAsia="Calibri" w:hAnsi="Calibri" w:cs="Calibri"/>
          <w:sz w:val="18"/>
          <w:szCs w:val="18"/>
        </w:rPr>
        <w:t>y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pr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unde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hi</w:t>
      </w:r>
      <w:r w:rsidRPr="00F43D36">
        <w:rPr>
          <w:rFonts w:ascii="Calibri" w:eastAsia="Calibri" w:hAnsi="Calibri" w:cs="Calibri"/>
          <w:sz w:val="18"/>
          <w:szCs w:val="18"/>
        </w:rPr>
        <w:t xml:space="preserve">s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er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.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igh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kin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j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1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&amp;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es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bli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he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y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ug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1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per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57D792DD" w14:textId="77777777" w:rsidR="009C267B" w:rsidRPr="00F43D36" w:rsidRDefault="009C267B">
      <w:pPr>
        <w:spacing w:before="3" w:line="180" w:lineRule="exact"/>
        <w:rPr>
          <w:sz w:val="18"/>
          <w:szCs w:val="18"/>
        </w:rPr>
      </w:pPr>
    </w:p>
    <w:p w14:paraId="042A1276" w14:textId="77777777" w:rsidR="009C267B" w:rsidRPr="00F43D36" w:rsidRDefault="00F43D36">
      <w:pPr>
        <w:ind w:left="163"/>
        <w:rPr>
          <w:rFonts w:ascii="Calibri" w:eastAsia="Calibri" w:hAnsi="Calibri" w:cs="Calibri"/>
        </w:rPr>
      </w:pPr>
      <w:r w:rsidRPr="00F43D36">
        <w:rPr>
          <w:rFonts w:ascii="Calibri" w:eastAsia="Calibri" w:hAnsi="Calibri" w:cs="Calibri"/>
          <w:b/>
          <w:spacing w:val="-1"/>
        </w:rPr>
        <w:t>A</w:t>
      </w:r>
      <w:r w:rsidRPr="00F43D36">
        <w:rPr>
          <w:rFonts w:ascii="Calibri" w:eastAsia="Calibri" w:hAnsi="Calibri" w:cs="Calibri"/>
          <w:b/>
        </w:rPr>
        <w:t>R</w:t>
      </w:r>
      <w:r w:rsidRPr="00F43D36">
        <w:rPr>
          <w:rFonts w:ascii="Calibri" w:eastAsia="Calibri" w:hAnsi="Calibri" w:cs="Calibri"/>
          <w:b/>
          <w:spacing w:val="1"/>
        </w:rPr>
        <w:t>E</w:t>
      </w:r>
      <w:r w:rsidRPr="00F43D36">
        <w:rPr>
          <w:rFonts w:ascii="Calibri" w:eastAsia="Calibri" w:hAnsi="Calibri" w:cs="Calibri"/>
          <w:b/>
          <w:spacing w:val="-1"/>
        </w:rPr>
        <w:t>A</w:t>
      </w:r>
      <w:r w:rsidRPr="00F43D36">
        <w:rPr>
          <w:rFonts w:ascii="Calibri" w:eastAsia="Calibri" w:hAnsi="Calibri" w:cs="Calibri"/>
          <w:b/>
        </w:rPr>
        <w:t>S</w:t>
      </w:r>
      <w:r w:rsidRPr="00F43D36">
        <w:rPr>
          <w:rFonts w:ascii="Calibri" w:eastAsia="Calibri" w:hAnsi="Calibri" w:cs="Calibri"/>
          <w:b/>
          <w:spacing w:val="-6"/>
        </w:rPr>
        <w:t xml:space="preserve"> </w:t>
      </w:r>
      <w:r w:rsidRPr="00F43D36">
        <w:rPr>
          <w:rFonts w:ascii="Calibri" w:eastAsia="Calibri" w:hAnsi="Calibri" w:cs="Calibri"/>
          <w:b/>
        </w:rPr>
        <w:t>OF</w:t>
      </w:r>
      <w:r w:rsidRPr="00F43D36">
        <w:rPr>
          <w:rFonts w:ascii="Calibri" w:eastAsia="Calibri" w:hAnsi="Calibri" w:cs="Calibri"/>
          <w:b/>
          <w:spacing w:val="1"/>
        </w:rPr>
        <w:t xml:space="preserve"> </w:t>
      </w:r>
      <w:r w:rsidRPr="00F43D36">
        <w:rPr>
          <w:rFonts w:ascii="Calibri" w:eastAsia="Calibri" w:hAnsi="Calibri" w:cs="Calibri"/>
          <w:b/>
          <w:spacing w:val="-1"/>
        </w:rPr>
        <w:t>E</w:t>
      </w:r>
      <w:r w:rsidRPr="00F43D36">
        <w:rPr>
          <w:rFonts w:ascii="Calibri" w:eastAsia="Calibri" w:hAnsi="Calibri" w:cs="Calibri"/>
          <w:b/>
        </w:rPr>
        <w:t>X</w:t>
      </w:r>
      <w:r w:rsidRPr="00F43D36">
        <w:rPr>
          <w:rFonts w:ascii="Calibri" w:eastAsia="Calibri" w:hAnsi="Calibri" w:cs="Calibri"/>
          <w:b/>
          <w:spacing w:val="2"/>
        </w:rPr>
        <w:t>P</w:t>
      </w:r>
      <w:r w:rsidRPr="00F43D36">
        <w:rPr>
          <w:rFonts w:ascii="Calibri" w:eastAsia="Calibri" w:hAnsi="Calibri" w:cs="Calibri"/>
          <w:b/>
          <w:spacing w:val="-1"/>
        </w:rPr>
        <w:t>E</w:t>
      </w:r>
      <w:r w:rsidRPr="00F43D36">
        <w:rPr>
          <w:rFonts w:ascii="Calibri" w:eastAsia="Calibri" w:hAnsi="Calibri" w:cs="Calibri"/>
          <w:b/>
        </w:rPr>
        <w:t>RT</w:t>
      </w:r>
      <w:r w:rsidRPr="00F43D36">
        <w:rPr>
          <w:rFonts w:ascii="Calibri" w:eastAsia="Calibri" w:hAnsi="Calibri" w:cs="Calibri"/>
          <w:b/>
          <w:spacing w:val="2"/>
        </w:rPr>
        <w:t>I</w:t>
      </w:r>
      <w:r w:rsidRPr="00F43D36">
        <w:rPr>
          <w:rFonts w:ascii="Calibri" w:eastAsia="Calibri" w:hAnsi="Calibri" w:cs="Calibri"/>
          <w:b/>
          <w:spacing w:val="-1"/>
        </w:rPr>
        <w:t>S</w:t>
      </w:r>
      <w:r w:rsidRPr="00F43D36">
        <w:rPr>
          <w:rFonts w:ascii="Calibri" w:eastAsia="Calibri" w:hAnsi="Calibri" w:cs="Calibri"/>
          <w:b/>
        </w:rPr>
        <w:t>E</w:t>
      </w:r>
    </w:p>
    <w:p w14:paraId="5D12FB1A" w14:textId="77777777" w:rsidR="009C267B" w:rsidRPr="00F43D36" w:rsidRDefault="009C267B">
      <w:pPr>
        <w:spacing w:line="180" w:lineRule="exact"/>
        <w:rPr>
          <w:sz w:val="19"/>
          <w:szCs w:val="19"/>
        </w:rPr>
      </w:pPr>
    </w:p>
    <w:p w14:paraId="3C38042A" w14:textId="77777777" w:rsidR="009C267B" w:rsidRPr="00F43D36" w:rsidRDefault="00F43D36">
      <w:pPr>
        <w:ind w:left="144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Calibri" w:eastAsia="Calibri" w:hAnsi="Calibri" w:cs="Calibri"/>
          <w:b/>
          <w:spacing w:val="1"/>
        </w:rPr>
        <w:t>M</w:t>
      </w:r>
      <w:r w:rsidRPr="00F43D36">
        <w:rPr>
          <w:rFonts w:ascii="Calibri" w:eastAsia="Calibri" w:hAnsi="Calibri" w:cs="Calibri"/>
          <w:b/>
          <w:spacing w:val="-1"/>
        </w:rPr>
        <w:t>A</w:t>
      </w:r>
      <w:r w:rsidRPr="00F43D36">
        <w:rPr>
          <w:rFonts w:ascii="Calibri" w:eastAsia="Calibri" w:hAnsi="Calibri" w:cs="Calibri"/>
          <w:b/>
          <w:spacing w:val="1"/>
        </w:rPr>
        <w:t>N</w:t>
      </w:r>
      <w:r w:rsidRPr="00F43D36">
        <w:rPr>
          <w:rFonts w:ascii="Calibri" w:eastAsia="Calibri" w:hAnsi="Calibri" w:cs="Calibri"/>
          <w:b/>
          <w:spacing w:val="-1"/>
        </w:rPr>
        <w:t>A</w:t>
      </w:r>
      <w:r w:rsidRPr="00F43D36">
        <w:rPr>
          <w:rFonts w:ascii="Calibri" w:eastAsia="Calibri" w:hAnsi="Calibri" w:cs="Calibri"/>
          <w:b/>
        </w:rPr>
        <w:t>G</w:t>
      </w:r>
      <w:r w:rsidRPr="00F43D36">
        <w:rPr>
          <w:rFonts w:ascii="Calibri" w:eastAsia="Calibri" w:hAnsi="Calibri" w:cs="Calibri"/>
          <w:b/>
          <w:spacing w:val="-1"/>
        </w:rPr>
        <w:t>E</w:t>
      </w:r>
      <w:r w:rsidRPr="00F43D36">
        <w:rPr>
          <w:rFonts w:ascii="Calibri" w:eastAsia="Calibri" w:hAnsi="Calibri" w:cs="Calibri"/>
          <w:b/>
          <w:spacing w:val="3"/>
        </w:rPr>
        <w:t>R</w:t>
      </w:r>
      <w:r w:rsidRPr="00F43D36">
        <w:rPr>
          <w:rFonts w:ascii="Calibri" w:eastAsia="Calibri" w:hAnsi="Calibri" w:cs="Calibri"/>
          <w:b/>
        </w:rPr>
        <w:t>I</w:t>
      </w:r>
      <w:r w:rsidRPr="00F43D36">
        <w:rPr>
          <w:rFonts w:ascii="Calibri" w:eastAsia="Calibri" w:hAnsi="Calibri" w:cs="Calibri"/>
          <w:b/>
          <w:spacing w:val="-1"/>
        </w:rPr>
        <w:t>A</w:t>
      </w:r>
      <w:r w:rsidRPr="00F43D36">
        <w:rPr>
          <w:rFonts w:ascii="Calibri" w:eastAsia="Calibri" w:hAnsi="Calibri" w:cs="Calibri"/>
          <w:b/>
        </w:rPr>
        <w:t xml:space="preserve">L          </w:t>
      </w:r>
      <w:r w:rsidRPr="00F43D36">
        <w:rPr>
          <w:rFonts w:ascii="Calibri" w:eastAsia="Calibri" w:hAnsi="Calibri" w:cs="Calibri"/>
          <w:b/>
          <w:spacing w:val="18"/>
        </w:rPr>
        <w:t xml:space="preserve"> </w:t>
      </w:r>
      <w:r w:rsidRPr="00F43D36">
        <w:rPr>
          <w:rFonts w:ascii="Segoe MDL2 Assets" w:eastAsia="Segoe MDL2 Assets" w:hAnsi="Segoe MDL2 Assets" w:cs="Segoe MDL2 Assets"/>
          <w:w w:val="46"/>
          <w:position w:val="1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denti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2"/>
          <w:position w:val="1"/>
          <w:sz w:val="18"/>
          <w:szCs w:val="18"/>
        </w:rPr>
        <w:t>y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ing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de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2"/>
          <w:position w:val="1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6"/>
          <w:position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pin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1"/>
          <w:position w:val="1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le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entin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bes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7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pr</w:t>
      </w:r>
      <w:r w:rsidRPr="00F43D36">
        <w:rPr>
          <w:rFonts w:ascii="Calibri" w:eastAsia="Calibri" w:hAnsi="Calibri" w:cs="Calibri"/>
          <w:spacing w:val="2"/>
          <w:position w:val="1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2"/>
          <w:position w:val="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6"/>
          <w:position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9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1"/>
          <w:position w:val="1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9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position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3"/>
          <w:position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re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se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pe</w:t>
      </w:r>
      <w:r w:rsidRPr="00F43D36">
        <w:rPr>
          <w:rFonts w:ascii="Calibri" w:eastAsia="Calibri" w:hAnsi="Calibri" w:cs="Calibri"/>
          <w:spacing w:val="2"/>
          <w:position w:val="1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3"/>
          <w:position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ma</w:t>
      </w:r>
      <w:r w:rsidRPr="00F43D36">
        <w:rPr>
          <w:rFonts w:ascii="Calibri" w:eastAsia="Calibri" w:hAnsi="Calibri" w:cs="Calibri"/>
          <w:spacing w:val="1"/>
          <w:position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10"/>
          <w:position w:val="1"/>
          <w:sz w:val="18"/>
          <w:szCs w:val="18"/>
        </w:rPr>
        <w:t>e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.</w:t>
      </w:r>
    </w:p>
    <w:p w14:paraId="4C04926E" w14:textId="77777777" w:rsidR="009C267B" w:rsidRPr="00F43D36" w:rsidRDefault="00F43D36">
      <w:pPr>
        <w:spacing w:line="200" w:lineRule="exact"/>
        <w:ind w:left="1812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Ap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res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F43D36">
        <w:rPr>
          <w:rFonts w:ascii="Calibri" w:eastAsia="Calibri" w:hAnsi="Calibri" w:cs="Calibri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hni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issue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it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rtner</w:t>
      </w:r>
      <w:r w:rsidRPr="00F43D36">
        <w:rPr>
          <w:rFonts w:ascii="Calibri" w:eastAsia="Calibri" w:hAnsi="Calibri" w:cs="Calibri"/>
          <w:spacing w:val="16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66725143" w14:textId="77777777" w:rsidR="009C267B" w:rsidRPr="00F43D36" w:rsidRDefault="00F43D36">
      <w:pPr>
        <w:spacing w:before="5"/>
        <w:ind w:left="1812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le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busines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skill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4AA4663C" w14:textId="77777777" w:rsidR="009C267B" w:rsidRPr="00F43D36" w:rsidRDefault="00F43D36">
      <w:pPr>
        <w:spacing w:before="3"/>
        <w:ind w:left="1812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K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ledg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x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perie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o</w:t>
      </w:r>
      <w:r w:rsidRPr="00F43D36">
        <w:rPr>
          <w:rFonts w:ascii="Calibri" w:eastAsia="Calibri" w:hAnsi="Calibri" w:cs="Calibri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pr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ure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esse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ed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res</w:t>
      </w:r>
      <w:r w:rsidRPr="00F43D36">
        <w:rPr>
          <w:rFonts w:ascii="Calibri" w:eastAsia="Calibri" w:hAnsi="Calibri" w:cs="Calibri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li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y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se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ting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1FF2DF0B" w14:textId="77777777" w:rsidR="009C267B" w:rsidRPr="00F43D36" w:rsidRDefault="00F43D36">
      <w:pPr>
        <w:spacing w:before="5"/>
        <w:ind w:left="1812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ri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ritisin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gin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thr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ther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ee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ls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43637B44" w14:textId="77777777" w:rsidR="009C267B" w:rsidRPr="00F43D36" w:rsidRDefault="00F43D36">
      <w:pPr>
        <w:spacing w:before="3"/>
        <w:ind w:left="1812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xpe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 xml:space="preserve">f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wo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k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in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F43D36">
        <w:rPr>
          <w:rFonts w:ascii="Calibri" w:eastAsia="Calibri" w:hAnsi="Calibri" w:cs="Calibri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x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ru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5A7CCA7A" w14:textId="77777777" w:rsidR="009C267B" w:rsidRPr="00F43D36" w:rsidRDefault="00F43D36">
      <w:pPr>
        <w:spacing w:before="5"/>
        <w:ind w:left="1812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vel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b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us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es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lat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sh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ne</w:t>
      </w:r>
      <w:r w:rsidRPr="00F43D36">
        <w:rPr>
          <w:rFonts w:ascii="Calibri" w:eastAsia="Calibri" w:hAnsi="Calibri" w:cs="Calibri"/>
          <w:sz w:val="18"/>
          <w:szCs w:val="18"/>
        </w:rPr>
        <w:t>tw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k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g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00707DF2" w14:textId="77777777" w:rsidR="009C267B" w:rsidRPr="00F43D36" w:rsidRDefault="00F43D36">
      <w:pPr>
        <w:spacing w:before="5"/>
        <w:ind w:left="1812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Can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F43D36">
        <w:rPr>
          <w:rFonts w:ascii="Calibri" w:eastAsia="Calibri" w:hAnsi="Calibri" w:cs="Calibri"/>
          <w:sz w:val="18"/>
          <w:szCs w:val="18"/>
        </w:rPr>
        <w:t>mm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un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ate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F43D36">
        <w:rPr>
          <w:rFonts w:ascii="Calibri" w:eastAsia="Calibri" w:hAnsi="Calibri" w:cs="Calibri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x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al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F43D36">
        <w:rPr>
          <w:rFonts w:ascii="Calibri" w:eastAsia="Calibri" w:hAnsi="Calibri" w:cs="Calibri"/>
          <w:sz w:val="18"/>
          <w:szCs w:val="18"/>
        </w:rPr>
        <w:t>ata and</w:t>
      </w:r>
      <w:r w:rsidRPr="00F43D36">
        <w:rPr>
          <w:rFonts w:ascii="Calibri" w:eastAsia="Calibri" w:hAnsi="Calibri" w:cs="Calibri"/>
          <w:spacing w:val="-2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tat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is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 xml:space="preserve">s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ar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F43D36">
        <w:rPr>
          <w:rFonts w:ascii="Calibri" w:eastAsia="Calibri" w:hAnsi="Calibri" w:cs="Calibri"/>
          <w:sz w:val="18"/>
          <w:szCs w:val="18"/>
        </w:rPr>
        <w:t>y.</w:t>
      </w:r>
    </w:p>
    <w:p w14:paraId="769C554C" w14:textId="77777777" w:rsidR="009C267B" w:rsidRPr="00F43D36" w:rsidRDefault="00F43D36">
      <w:pPr>
        <w:spacing w:before="3"/>
        <w:ind w:left="1812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tak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eh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de</w:t>
      </w:r>
      <w:r w:rsidRPr="00F43D36">
        <w:rPr>
          <w:rFonts w:ascii="Calibri" w:eastAsia="Calibri" w:hAnsi="Calibri" w:cs="Calibri"/>
          <w:sz w:val="18"/>
          <w:szCs w:val="18"/>
        </w:rPr>
        <w:t xml:space="preserve">r, 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pe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op</w:t>
      </w:r>
      <w:r w:rsidRPr="00F43D36">
        <w:rPr>
          <w:rFonts w:ascii="Calibri" w:eastAsia="Calibri" w:hAnsi="Calibri" w:cs="Calibri"/>
          <w:sz w:val="18"/>
          <w:szCs w:val="18"/>
        </w:rPr>
        <w:t>le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la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sh</w:t>
      </w:r>
      <w:r w:rsidRPr="00F43D36">
        <w:rPr>
          <w:rFonts w:ascii="Calibri" w:eastAsia="Calibri" w:hAnsi="Calibri" w:cs="Calibri"/>
          <w:sz w:val="18"/>
          <w:szCs w:val="18"/>
        </w:rPr>
        <w:t>ip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ag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t.</w:t>
      </w:r>
    </w:p>
    <w:p w14:paraId="66814124" w14:textId="77777777" w:rsidR="009C267B" w:rsidRPr="00F43D36" w:rsidRDefault="009C267B">
      <w:pPr>
        <w:spacing w:before="17" w:line="260" w:lineRule="exact"/>
        <w:rPr>
          <w:sz w:val="26"/>
          <w:szCs w:val="26"/>
        </w:rPr>
      </w:pPr>
    </w:p>
    <w:p w14:paraId="07ACE31D" w14:textId="77777777" w:rsidR="009C267B" w:rsidRPr="00F43D36" w:rsidRDefault="00F43D36">
      <w:pPr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Calibri" w:eastAsia="Calibri" w:hAnsi="Calibri" w:cs="Calibri"/>
          <w:b/>
        </w:rPr>
        <w:t>P</w:t>
      </w:r>
      <w:r w:rsidRPr="00F43D36">
        <w:rPr>
          <w:rFonts w:ascii="Calibri" w:eastAsia="Calibri" w:hAnsi="Calibri" w:cs="Calibri"/>
          <w:b/>
          <w:spacing w:val="-2"/>
        </w:rPr>
        <w:t>E</w:t>
      </w:r>
      <w:r w:rsidRPr="00F43D36">
        <w:rPr>
          <w:rFonts w:ascii="Calibri" w:eastAsia="Calibri" w:hAnsi="Calibri" w:cs="Calibri"/>
          <w:b/>
        </w:rPr>
        <w:t>R</w:t>
      </w:r>
      <w:r w:rsidRPr="00F43D36">
        <w:rPr>
          <w:rFonts w:ascii="Calibri" w:eastAsia="Calibri" w:hAnsi="Calibri" w:cs="Calibri"/>
          <w:b/>
          <w:spacing w:val="2"/>
        </w:rPr>
        <w:t>S</w:t>
      </w:r>
      <w:r w:rsidRPr="00F43D36">
        <w:rPr>
          <w:rFonts w:ascii="Calibri" w:eastAsia="Calibri" w:hAnsi="Calibri" w:cs="Calibri"/>
          <w:b/>
        </w:rPr>
        <w:t xml:space="preserve">ONAL                </w:t>
      </w:r>
      <w:r w:rsidRPr="00F43D36">
        <w:rPr>
          <w:rFonts w:ascii="Calibri" w:eastAsia="Calibri" w:hAnsi="Calibri" w:cs="Calibri"/>
          <w:b/>
          <w:spacing w:val="10"/>
        </w:rPr>
        <w:t xml:space="preserve"> </w:t>
      </w:r>
      <w:r w:rsidRPr="00F43D36">
        <w:rPr>
          <w:rFonts w:ascii="Segoe MDL2 Assets" w:eastAsia="Segoe MDL2 Assets" w:hAnsi="Segoe MDL2 Assets" w:cs="Segoe MDL2 Assets"/>
          <w:w w:val="46"/>
          <w:position w:val="1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illingnes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t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le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1"/>
          <w:position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10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position w:val="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2"/>
          <w:position w:val="1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6"/>
          <w:position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v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position w:val="1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position w:val="1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10"/>
          <w:position w:val="1"/>
          <w:sz w:val="18"/>
          <w:szCs w:val="18"/>
        </w:rPr>
        <w:t>t</w:t>
      </w:r>
      <w:r w:rsidRPr="00F43D36">
        <w:rPr>
          <w:rFonts w:ascii="Calibri" w:eastAsia="Calibri" w:hAnsi="Calibri" w:cs="Calibri"/>
          <w:position w:val="1"/>
          <w:sz w:val="18"/>
          <w:szCs w:val="18"/>
        </w:rPr>
        <w:t>.</w:t>
      </w:r>
    </w:p>
    <w:p w14:paraId="0E918BA2" w14:textId="77777777" w:rsidR="009C267B" w:rsidRPr="00F43D36" w:rsidRDefault="00F43D36">
      <w:pPr>
        <w:spacing w:line="200" w:lineRule="exact"/>
        <w:ind w:left="1798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Abl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k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ug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is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sust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entu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F43D36">
        <w:rPr>
          <w:rFonts w:ascii="Calibri" w:eastAsia="Calibri" w:hAnsi="Calibri" w:cs="Calibri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pushin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z w:val="18"/>
          <w:szCs w:val="18"/>
        </w:rPr>
        <w:t>y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00A66CE5" w14:textId="77777777" w:rsidR="009C267B" w:rsidRPr="00F43D36" w:rsidRDefault="00F43D36">
      <w:pPr>
        <w:spacing w:before="5"/>
        <w:ind w:left="1798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redibl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dri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thusi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F43D36">
        <w:rPr>
          <w:rFonts w:ascii="Calibri" w:eastAsia="Calibri" w:hAnsi="Calibri" w:cs="Calibri"/>
          <w:spacing w:val="11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0BAC32A9" w14:textId="77777777" w:rsidR="009C267B" w:rsidRPr="00F43D36" w:rsidRDefault="00F43D36">
      <w:pPr>
        <w:spacing w:before="3"/>
        <w:ind w:left="1798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Abilit</w:t>
      </w:r>
      <w:r w:rsidRPr="00F43D36">
        <w:rPr>
          <w:rFonts w:ascii="Calibri" w:eastAsia="Calibri" w:hAnsi="Calibri" w:cs="Calibri"/>
          <w:sz w:val="18"/>
          <w:szCs w:val="18"/>
        </w:rPr>
        <w:t>y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uni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13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nne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>r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682029FA" w14:textId="77777777" w:rsidR="009C267B" w:rsidRPr="00F43D36" w:rsidRDefault="00F43D36">
      <w:pPr>
        <w:spacing w:before="5"/>
        <w:ind w:left="1798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Ha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tie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ult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is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k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le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esse</w:t>
      </w:r>
      <w:r w:rsidRPr="00F43D36">
        <w:rPr>
          <w:rFonts w:ascii="Calibri" w:eastAsia="Calibri" w:hAnsi="Calibri" w:cs="Calibri"/>
          <w:spacing w:val="15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34F74416" w14:textId="77777777" w:rsidR="009C267B" w:rsidRPr="00F43D36" w:rsidRDefault="00F43D36">
      <w:pPr>
        <w:spacing w:before="3"/>
        <w:ind w:left="1798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F43D36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F43D36">
        <w:rPr>
          <w:rFonts w:ascii="Calibri" w:eastAsia="Calibri" w:hAnsi="Calibri" w:cs="Calibri"/>
          <w:sz w:val="18"/>
          <w:szCs w:val="18"/>
        </w:rPr>
        <w:t xml:space="preserve">,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alm 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 xml:space="preserve">ver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b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k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u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de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ssu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0CFBBD23" w14:textId="77777777" w:rsidR="009C267B" w:rsidRPr="00F43D36" w:rsidRDefault="00F43D36">
      <w:pPr>
        <w:spacing w:before="6"/>
        <w:ind w:left="1798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</w:t>
      </w:r>
      <w:r w:rsidRPr="00F43D36">
        <w:rPr>
          <w:rFonts w:ascii="Segoe MDL2 Assets" w:eastAsia="Segoe MDL2 Assets" w:hAnsi="Segoe MDL2 Assets" w:cs="Segoe MDL2 Assets"/>
          <w:spacing w:val="14"/>
          <w:w w:val="46"/>
          <w:sz w:val="22"/>
          <w:szCs w:val="22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avi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 p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si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ve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‘c</w:t>
      </w:r>
      <w:r w:rsidRPr="00F43D36">
        <w:rPr>
          <w:rFonts w:ascii="Calibri" w:eastAsia="Calibri" w:hAnsi="Calibri" w:cs="Calibri"/>
          <w:sz w:val="18"/>
          <w:szCs w:val="18"/>
        </w:rPr>
        <w:t>an-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’ 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ow</w:t>
      </w:r>
      <w:r w:rsidRPr="00F43D36">
        <w:rPr>
          <w:rFonts w:ascii="Calibri" w:eastAsia="Calibri" w:hAnsi="Calibri" w:cs="Calibri"/>
          <w:sz w:val="18"/>
          <w:szCs w:val="18"/>
        </w:rPr>
        <w:t>ar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ng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3093A395" w14:textId="77777777" w:rsidR="009C267B" w:rsidRPr="00F43D36" w:rsidRDefault="009C267B">
      <w:pPr>
        <w:spacing w:before="2" w:line="160" w:lineRule="exact"/>
        <w:rPr>
          <w:sz w:val="17"/>
          <w:szCs w:val="17"/>
        </w:rPr>
      </w:pPr>
    </w:p>
    <w:p w14:paraId="2AF769FD" w14:textId="77777777" w:rsidR="009C267B" w:rsidRPr="00F43D36" w:rsidRDefault="00F43D36">
      <w:pPr>
        <w:ind w:left="130"/>
        <w:rPr>
          <w:rFonts w:ascii="Calibri" w:eastAsia="Calibri" w:hAnsi="Calibri" w:cs="Calibri"/>
        </w:rPr>
      </w:pPr>
      <w:r w:rsidRPr="00F43D36">
        <w:rPr>
          <w:rFonts w:ascii="Calibri" w:eastAsia="Calibri" w:hAnsi="Calibri" w:cs="Calibri"/>
          <w:b/>
        </w:rPr>
        <w:t>CAR</w:t>
      </w:r>
      <w:r w:rsidRPr="00F43D36">
        <w:rPr>
          <w:rFonts w:ascii="Calibri" w:eastAsia="Calibri" w:hAnsi="Calibri" w:cs="Calibri"/>
          <w:b/>
          <w:spacing w:val="1"/>
        </w:rPr>
        <w:t>E</w:t>
      </w:r>
      <w:r w:rsidRPr="00F43D36">
        <w:rPr>
          <w:rFonts w:ascii="Calibri" w:eastAsia="Calibri" w:hAnsi="Calibri" w:cs="Calibri"/>
          <w:b/>
          <w:spacing w:val="-1"/>
        </w:rPr>
        <w:t>E</w:t>
      </w:r>
      <w:r w:rsidRPr="00F43D36">
        <w:rPr>
          <w:rFonts w:ascii="Calibri" w:eastAsia="Calibri" w:hAnsi="Calibri" w:cs="Calibri"/>
          <w:b/>
        </w:rPr>
        <w:t>R</w:t>
      </w:r>
      <w:r w:rsidRPr="00F43D36">
        <w:rPr>
          <w:rFonts w:ascii="Calibri" w:eastAsia="Calibri" w:hAnsi="Calibri" w:cs="Calibri"/>
          <w:b/>
          <w:spacing w:val="-6"/>
        </w:rPr>
        <w:t xml:space="preserve"> </w:t>
      </w:r>
      <w:r w:rsidRPr="00F43D36">
        <w:rPr>
          <w:rFonts w:ascii="Calibri" w:eastAsia="Calibri" w:hAnsi="Calibri" w:cs="Calibri"/>
          <w:b/>
        </w:rPr>
        <w:t>H</w:t>
      </w:r>
      <w:r w:rsidRPr="00F43D36">
        <w:rPr>
          <w:rFonts w:ascii="Calibri" w:eastAsia="Calibri" w:hAnsi="Calibri" w:cs="Calibri"/>
          <w:b/>
          <w:spacing w:val="2"/>
        </w:rPr>
        <w:t>I</w:t>
      </w:r>
      <w:r w:rsidRPr="00F43D36">
        <w:rPr>
          <w:rFonts w:ascii="Calibri" w:eastAsia="Calibri" w:hAnsi="Calibri" w:cs="Calibri"/>
          <w:b/>
          <w:spacing w:val="-1"/>
        </w:rPr>
        <w:t>S</w:t>
      </w:r>
      <w:r w:rsidRPr="00F43D36">
        <w:rPr>
          <w:rFonts w:ascii="Calibri" w:eastAsia="Calibri" w:hAnsi="Calibri" w:cs="Calibri"/>
          <w:b/>
        </w:rPr>
        <w:t>TO</w:t>
      </w:r>
      <w:r w:rsidRPr="00F43D36">
        <w:rPr>
          <w:rFonts w:ascii="Calibri" w:eastAsia="Calibri" w:hAnsi="Calibri" w:cs="Calibri"/>
          <w:b/>
          <w:spacing w:val="2"/>
        </w:rPr>
        <w:t>R</w:t>
      </w:r>
      <w:r w:rsidRPr="00F43D36">
        <w:rPr>
          <w:rFonts w:ascii="Calibri" w:eastAsia="Calibri" w:hAnsi="Calibri" w:cs="Calibri"/>
          <w:b/>
        </w:rPr>
        <w:t>Y</w:t>
      </w:r>
    </w:p>
    <w:p w14:paraId="70A9E719" w14:textId="77777777" w:rsidR="009C267B" w:rsidRPr="00F43D36" w:rsidRDefault="009C267B">
      <w:pPr>
        <w:spacing w:before="14" w:line="220" w:lineRule="exact"/>
        <w:rPr>
          <w:sz w:val="22"/>
          <w:szCs w:val="22"/>
        </w:rPr>
      </w:pPr>
    </w:p>
    <w:p w14:paraId="4113A244" w14:textId="77777777" w:rsidR="009C267B" w:rsidRPr="00F43D36" w:rsidRDefault="00F43D36">
      <w:pPr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Calibri" w:eastAsia="Calibri" w:hAnsi="Calibri" w:cs="Calibri"/>
          <w:b/>
          <w:i/>
          <w:spacing w:val="2"/>
          <w:sz w:val="18"/>
          <w:szCs w:val="18"/>
        </w:rPr>
        <w:t>C</w:t>
      </w:r>
      <w:r w:rsidRPr="00F43D36">
        <w:rPr>
          <w:rFonts w:ascii="Calibri" w:eastAsia="Calibri" w:hAnsi="Calibri" w:cs="Calibri"/>
          <w:b/>
          <w:i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b/>
          <w:i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b/>
          <w:i/>
          <w:spacing w:val="3"/>
          <w:sz w:val="18"/>
          <w:szCs w:val="18"/>
        </w:rPr>
        <w:t>s</w:t>
      </w:r>
      <w:r w:rsidRPr="00F43D36">
        <w:rPr>
          <w:rFonts w:ascii="Calibri" w:eastAsia="Calibri" w:hAnsi="Calibri" w:cs="Calibri"/>
          <w:b/>
          <w:i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b/>
          <w:i/>
          <w:spacing w:val="-1"/>
          <w:sz w:val="18"/>
          <w:szCs w:val="18"/>
        </w:rPr>
        <w:t>r</w:t>
      </w:r>
      <w:r w:rsidRPr="00F43D36">
        <w:rPr>
          <w:rFonts w:ascii="Calibri" w:eastAsia="Calibri" w:hAnsi="Calibri" w:cs="Calibri"/>
          <w:b/>
          <w:i/>
          <w:spacing w:val="3"/>
          <w:sz w:val="18"/>
          <w:szCs w:val="18"/>
        </w:rPr>
        <w:t>uc</w:t>
      </w:r>
      <w:r w:rsidRPr="00F43D36">
        <w:rPr>
          <w:rFonts w:ascii="Calibri" w:eastAsia="Calibri" w:hAnsi="Calibri" w:cs="Calibri"/>
          <w:b/>
          <w:i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b/>
          <w:i/>
          <w:spacing w:val="1"/>
          <w:sz w:val="18"/>
          <w:szCs w:val="18"/>
        </w:rPr>
        <w:t>io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n</w:t>
      </w:r>
      <w:r w:rsidRPr="00F43D36">
        <w:rPr>
          <w:rFonts w:ascii="Calibri" w:eastAsia="Calibri" w:hAnsi="Calibri" w:cs="Calibri"/>
          <w:b/>
          <w:i/>
          <w:spacing w:val="3"/>
          <w:sz w:val="18"/>
          <w:szCs w:val="18"/>
        </w:rPr>
        <w:t xml:space="preserve"> Co</w:t>
      </w:r>
      <w:r w:rsidRPr="00F43D36">
        <w:rPr>
          <w:rFonts w:ascii="Calibri" w:eastAsia="Calibri" w:hAnsi="Calibri" w:cs="Calibri"/>
          <w:b/>
          <w:i/>
          <w:spacing w:val="-1"/>
          <w:sz w:val="18"/>
          <w:szCs w:val="18"/>
        </w:rPr>
        <w:t>m</w:t>
      </w:r>
      <w:r w:rsidRPr="00F43D36">
        <w:rPr>
          <w:rFonts w:ascii="Calibri" w:eastAsia="Calibri" w:hAnsi="Calibri" w:cs="Calibri"/>
          <w:b/>
          <w:i/>
          <w:spacing w:val="3"/>
          <w:sz w:val="18"/>
          <w:szCs w:val="18"/>
        </w:rPr>
        <w:t>p</w:t>
      </w:r>
      <w:r w:rsidRPr="00F43D36">
        <w:rPr>
          <w:rFonts w:ascii="Calibri" w:eastAsia="Calibri" w:hAnsi="Calibri" w:cs="Calibri"/>
          <w:b/>
          <w:i/>
          <w:spacing w:val="1"/>
          <w:sz w:val="18"/>
          <w:szCs w:val="18"/>
        </w:rPr>
        <w:t>a</w:t>
      </w:r>
      <w:r w:rsidRPr="00F43D36">
        <w:rPr>
          <w:rFonts w:ascii="Calibri" w:eastAsia="Calibri" w:hAnsi="Calibri" w:cs="Calibri"/>
          <w:b/>
          <w:i/>
          <w:spacing w:val="3"/>
          <w:sz w:val="18"/>
          <w:szCs w:val="18"/>
        </w:rPr>
        <w:t>n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y</w:t>
      </w:r>
      <w:r w:rsidRPr="00F43D36">
        <w:rPr>
          <w:rFonts w:ascii="Calibri" w:eastAsia="Calibri" w:hAnsi="Calibri" w:cs="Calibri"/>
          <w:b/>
          <w:i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-</w:t>
      </w:r>
      <w:r w:rsidRPr="00F43D36">
        <w:rPr>
          <w:rFonts w:ascii="Calibri" w:eastAsia="Calibri" w:hAnsi="Calibri" w:cs="Calibri"/>
          <w:b/>
          <w:i/>
          <w:spacing w:val="3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b/>
          <w:i/>
          <w:spacing w:val="2"/>
          <w:sz w:val="18"/>
          <w:szCs w:val="18"/>
        </w:rPr>
        <w:t>C</w:t>
      </w:r>
      <w:r w:rsidRPr="00F43D36">
        <w:rPr>
          <w:rFonts w:ascii="Calibri" w:eastAsia="Calibri" w:hAnsi="Calibri" w:cs="Calibri"/>
          <w:b/>
          <w:i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b/>
          <w:i/>
          <w:spacing w:val="2"/>
          <w:sz w:val="18"/>
          <w:szCs w:val="18"/>
        </w:rPr>
        <w:t>v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e</w:t>
      </w:r>
      <w:r w:rsidRPr="00F43D36">
        <w:rPr>
          <w:rFonts w:ascii="Calibri" w:eastAsia="Calibri" w:hAnsi="Calibri" w:cs="Calibri"/>
          <w:b/>
          <w:i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t</w:t>
      </w:r>
      <w:r w:rsidRPr="00F43D36">
        <w:rPr>
          <w:rFonts w:ascii="Calibri" w:eastAsia="Calibri" w:hAnsi="Calibri" w:cs="Calibri"/>
          <w:b/>
          <w:i/>
          <w:spacing w:val="1"/>
          <w:sz w:val="18"/>
          <w:szCs w:val="18"/>
        </w:rPr>
        <w:t>r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y</w:t>
      </w:r>
    </w:p>
    <w:p w14:paraId="2944F208" w14:textId="77777777" w:rsidR="009C267B" w:rsidRPr="00F43D36" w:rsidRDefault="00F43D36">
      <w:pPr>
        <w:spacing w:before="1"/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Calibri" w:eastAsia="Calibri" w:hAnsi="Calibri" w:cs="Calibri"/>
          <w:spacing w:val="3"/>
          <w:sz w:val="18"/>
          <w:szCs w:val="18"/>
        </w:rPr>
        <w:t>B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TIO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ANAG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 xml:space="preserve">R         </w:t>
      </w:r>
      <w:r w:rsidRPr="00F43D36">
        <w:rPr>
          <w:rFonts w:ascii="Calibri" w:eastAsia="Calibri" w:hAnsi="Calibri" w:cs="Calibri"/>
          <w:spacing w:val="25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Ap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ri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200</w:t>
      </w:r>
      <w:r w:rsidRPr="00F43D36">
        <w:rPr>
          <w:rFonts w:ascii="Calibri" w:eastAsia="Calibri" w:hAnsi="Calibri" w:cs="Calibri"/>
          <w:sz w:val="18"/>
          <w:szCs w:val="18"/>
        </w:rPr>
        <w:t>9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–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t</w:t>
      </w:r>
    </w:p>
    <w:p w14:paraId="5505E2E3" w14:textId="77777777" w:rsidR="009C267B" w:rsidRPr="00F43D36" w:rsidRDefault="00F43D36">
      <w:pPr>
        <w:spacing w:line="200" w:lineRule="exact"/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Calibri" w:eastAsia="Calibri" w:hAnsi="Calibri" w:cs="Calibri"/>
          <w:spacing w:val="1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esp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ns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b</w:t>
      </w:r>
      <w:r w:rsidRPr="00F43D36">
        <w:rPr>
          <w:rFonts w:ascii="Calibri" w:eastAsia="Calibri" w:hAnsi="Calibri" w:cs="Calibri"/>
          <w:sz w:val="18"/>
          <w:szCs w:val="18"/>
        </w:rPr>
        <w:t>le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 xml:space="preserve">r 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su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at all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Bu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Op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rat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 xml:space="preserve">al 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k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are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do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re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l</w:t>
      </w:r>
      <w:r w:rsidRPr="00F43D36">
        <w:rPr>
          <w:rFonts w:ascii="Calibri" w:eastAsia="Calibri" w:hAnsi="Calibri" w:cs="Calibri"/>
          <w:sz w:val="18"/>
          <w:szCs w:val="18"/>
        </w:rPr>
        <w:t>y,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 xml:space="preserve"> co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e</w:t>
      </w:r>
      <w:r w:rsidRPr="00F43D36">
        <w:rPr>
          <w:rFonts w:ascii="Calibri" w:eastAsia="Calibri" w:hAnsi="Calibri" w:cs="Calibri"/>
          <w:sz w:val="18"/>
          <w:szCs w:val="18"/>
        </w:rPr>
        <w:t>ff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vely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d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live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.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in</w:t>
      </w:r>
    </w:p>
    <w:p w14:paraId="5DDE1154" w14:textId="77777777" w:rsidR="009C267B" w:rsidRPr="00F43D36" w:rsidRDefault="00F43D36">
      <w:pPr>
        <w:spacing w:before="1"/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ar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f mai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ta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 g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wo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k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lat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ip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F43D36">
        <w:rPr>
          <w:rFonts w:ascii="Calibri" w:eastAsia="Calibri" w:hAnsi="Calibri" w:cs="Calibri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y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'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main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li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2B4BAED1" w14:textId="77777777" w:rsidR="009C267B" w:rsidRPr="00F43D36" w:rsidRDefault="009C267B">
      <w:pPr>
        <w:spacing w:line="200" w:lineRule="exact"/>
      </w:pPr>
    </w:p>
    <w:p w14:paraId="117E3F9A" w14:textId="77777777" w:rsidR="009C267B" w:rsidRPr="00F43D36" w:rsidRDefault="00F43D36">
      <w:pPr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Calibri" w:eastAsia="Calibri" w:hAnsi="Calibri" w:cs="Calibri"/>
          <w:b/>
          <w:i/>
          <w:spacing w:val="-1"/>
          <w:sz w:val="18"/>
          <w:szCs w:val="18"/>
        </w:rPr>
        <w:t>D</w:t>
      </w:r>
      <w:r w:rsidRPr="00F43D36">
        <w:rPr>
          <w:rFonts w:ascii="Calibri" w:eastAsia="Calibri" w:hAnsi="Calibri" w:cs="Calibri"/>
          <w:b/>
          <w:i/>
          <w:spacing w:val="1"/>
          <w:sz w:val="18"/>
          <w:szCs w:val="18"/>
        </w:rPr>
        <w:t>u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t</w:t>
      </w:r>
      <w:r w:rsidRPr="00F43D36">
        <w:rPr>
          <w:rFonts w:ascii="Calibri" w:eastAsia="Calibri" w:hAnsi="Calibri" w:cs="Calibri"/>
          <w:b/>
          <w:i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es</w:t>
      </w:r>
    </w:p>
    <w:p w14:paraId="335AA8D9" w14:textId="77777777" w:rsidR="009C267B" w:rsidRPr="00F43D36" w:rsidRDefault="009C267B">
      <w:pPr>
        <w:spacing w:before="4" w:line="140" w:lineRule="exact"/>
        <w:rPr>
          <w:sz w:val="15"/>
          <w:szCs w:val="15"/>
        </w:rPr>
      </w:pPr>
    </w:p>
    <w:p w14:paraId="380C659F" w14:textId="77777777" w:rsidR="009C267B" w:rsidRPr="00F43D36" w:rsidRDefault="00F43D36">
      <w:pPr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F43D36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Imp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le</w:t>
      </w:r>
      <w:r w:rsidRPr="00F43D36">
        <w:rPr>
          <w:rFonts w:ascii="Calibri" w:eastAsia="Calibri" w:hAnsi="Calibri" w:cs="Calibri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ne</w:t>
      </w:r>
      <w:r w:rsidRPr="00F43D36">
        <w:rPr>
          <w:rFonts w:ascii="Calibri" w:eastAsia="Calibri" w:hAnsi="Calibri" w:cs="Calibri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 xml:space="preserve"> 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pe</w:t>
      </w:r>
      <w:r w:rsidRPr="00F43D36">
        <w:rPr>
          <w:rFonts w:ascii="Calibri" w:eastAsia="Calibri" w:hAnsi="Calibri" w:cs="Calibri"/>
          <w:sz w:val="18"/>
          <w:szCs w:val="18"/>
        </w:rPr>
        <w:t>rat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 xml:space="preserve">l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oc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esse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oc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4EA367F7" w14:textId="77777777" w:rsidR="009C267B" w:rsidRPr="00F43D36" w:rsidRDefault="00F43D36">
      <w:pPr>
        <w:spacing w:before="5"/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F43D36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ta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b</w:t>
      </w:r>
      <w:r w:rsidRPr="00F43D36">
        <w:rPr>
          <w:rFonts w:ascii="Calibri" w:eastAsia="Calibri" w:hAnsi="Calibri" w:cs="Calibri"/>
          <w:sz w:val="18"/>
          <w:szCs w:val="18"/>
        </w:rPr>
        <w:t>li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ma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ta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Ro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sp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b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z w:val="18"/>
          <w:szCs w:val="18"/>
        </w:rPr>
        <w:t>it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 xml:space="preserve">r 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pe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ne</w:t>
      </w:r>
      <w:r w:rsidRPr="00F43D36">
        <w:rPr>
          <w:rFonts w:ascii="Calibri" w:eastAsia="Calibri" w:hAnsi="Calibri" w:cs="Calibri"/>
          <w:sz w:val="18"/>
          <w:szCs w:val="18"/>
        </w:rPr>
        <w:t xml:space="preserve">l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nd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r y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F43D36">
        <w:rPr>
          <w:rFonts w:ascii="Calibri" w:eastAsia="Calibri" w:hAnsi="Calibri" w:cs="Calibri"/>
          <w:sz w:val="18"/>
          <w:szCs w:val="18"/>
        </w:rPr>
        <w:t>r ma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ag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F43D36">
        <w:rPr>
          <w:rFonts w:ascii="Calibri" w:eastAsia="Calibri" w:hAnsi="Calibri" w:cs="Calibri"/>
          <w:sz w:val="18"/>
          <w:szCs w:val="18"/>
        </w:rPr>
        <w:t>t.</w:t>
      </w:r>
    </w:p>
    <w:p w14:paraId="6DD85B73" w14:textId="77777777" w:rsidR="009C267B" w:rsidRPr="00F43D36" w:rsidRDefault="00F43D36">
      <w:pPr>
        <w:spacing w:before="5"/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></w:t>
      </w: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     </w:t>
      </w:r>
      <w:r w:rsidRPr="00F43D36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Deli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erin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regul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te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mm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nisin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nt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F43D36">
        <w:rPr>
          <w:rFonts w:ascii="Calibri" w:eastAsia="Calibri" w:hAnsi="Calibri" w:cs="Calibri"/>
          <w:sz w:val="18"/>
          <w:szCs w:val="18"/>
        </w:rPr>
        <w:t>y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ting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-23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20393A20" w14:textId="77777777" w:rsidR="009C267B" w:rsidRPr="00F43D36" w:rsidRDefault="00F43D36">
      <w:pPr>
        <w:spacing w:before="3"/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F43D36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nt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te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per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rdin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ilin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nnu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budge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4E778E1A" w14:textId="77777777" w:rsidR="009C267B" w:rsidRPr="00F43D36" w:rsidRDefault="00F43D36">
      <w:pPr>
        <w:spacing w:before="11" w:line="200" w:lineRule="exact"/>
        <w:ind w:left="358" w:right="619" w:hanging="228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F43D36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Supp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rtin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pl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nnin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F43D36">
        <w:rPr>
          <w:rFonts w:ascii="Calibri" w:eastAsia="Calibri" w:hAnsi="Calibri" w:cs="Calibri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er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ge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j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budgets</w:t>
      </w:r>
      <w:r w:rsidRPr="00F43D36">
        <w:rPr>
          <w:rFonts w:ascii="Calibri" w:eastAsia="Calibri" w:hAnsi="Calibri" w:cs="Calibri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ll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b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F43D36">
        <w:rPr>
          <w:rFonts w:ascii="Calibri" w:eastAsia="Calibri" w:hAnsi="Calibri" w:cs="Calibri"/>
          <w:sz w:val="18"/>
          <w:szCs w:val="18"/>
        </w:rPr>
        <w:t>h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rel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 xml:space="preserve">t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seni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iel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ger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H</w:t>
      </w:r>
      <w:r w:rsidRPr="00F43D36">
        <w:rPr>
          <w:rFonts w:ascii="Calibri" w:eastAsia="Calibri" w:hAnsi="Calibri" w:cs="Calibri"/>
          <w:sz w:val="18"/>
          <w:szCs w:val="18"/>
        </w:rPr>
        <w:t>Q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5B93694A" w14:textId="77777777" w:rsidR="009C267B" w:rsidRPr="00F43D36" w:rsidRDefault="00F43D36">
      <w:pPr>
        <w:spacing w:before="6"/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F43D36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Seekin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ay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13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ddin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lu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x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istin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F43D36">
        <w:rPr>
          <w:rFonts w:ascii="Calibri" w:eastAsia="Calibri" w:hAnsi="Calibri" w:cs="Calibri"/>
          <w:sz w:val="18"/>
          <w:szCs w:val="18"/>
        </w:rPr>
        <w:t>k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413B20A9" w14:textId="77777777" w:rsidR="009C267B" w:rsidRPr="00F43D36" w:rsidRDefault="00F43D36">
      <w:pPr>
        <w:spacing w:before="3"/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F43D36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k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se</w:t>
      </w:r>
      <w:r w:rsidRPr="00F43D36">
        <w:rPr>
          <w:rFonts w:ascii="Calibri" w:eastAsia="Calibri" w:hAnsi="Calibri" w:cs="Calibri"/>
          <w:sz w:val="18"/>
          <w:szCs w:val="18"/>
        </w:rPr>
        <w:t>ly to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bu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ld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ma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ta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wo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k</w:t>
      </w:r>
      <w:r w:rsidRPr="00F43D36">
        <w:rPr>
          <w:rFonts w:ascii="Calibri" w:eastAsia="Calibri" w:hAnsi="Calibri" w:cs="Calibri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lat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sh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 xml:space="preserve"> w</w:t>
      </w:r>
      <w:r w:rsidRPr="00F43D36">
        <w:rPr>
          <w:rFonts w:ascii="Calibri" w:eastAsia="Calibri" w:hAnsi="Calibri" w:cs="Calibri"/>
          <w:sz w:val="18"/>
          <w:szCs w:val="18"/>
        </w:rPr>
        <w:t>ith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li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1460D900" w14:textId="77777777" w:rsidR="009C267B" w:rsidRPr="00F43D36" w:rsidRDefault="00F43D36">
      <w:pPr>
        <w:spacing w:before="6"/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F43D36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x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isin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y</w:t>
      </w:r>
      <w:r w:rsidRPr="00F43D36">
        <w:rPr>
          <w:rFonts w:ascii="Calibri" w:eastAsia="Calibri" w:hAnsi="Calibri" w:cs="Calibri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du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F43D36">
        <w:rPr>
          <w:rFonts w:ascii="Calibri" w:eastAsia="Calibri" w:hAnsi="Calibri" w:cs="Calibri"/>
          <w:sz w:val="18"/>
          <w:szCs w:val="18"/>
        </w:rPr>
        <w:t>y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uti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z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6271942A" w14:textId="77777777" w:rsidR="009C267B" w:rsidRPr="00F43D36" w:rsidRDefault="00F43D36">
      <w:pPr>
        <w:spacing w:before="3"/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F43D36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Assistin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re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ruit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,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tr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inin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af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3A4DEDD1" w14:textId="77777777" w:rsidR="009C267B" w:rsidRPr="00F43D36" w:rsidRDefault="00F43D36">
      <w:pPr>
        <w:spacing w:before="5"/>
        <w:ind w:left="130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F43D36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F43D36">
        <w:rPr>
          <w:rFonts w:ascii="Calibri" w:eastAsia="Calibri" w:hAnsi="Calibri" w:cs="Calibri"/>
          <w:sz w:val="18"/>
          <w:szCs w:val="18"/>
        </w:rPr>
        <w:t>g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disput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co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pl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pr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ess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nn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sz w:val="18"/>
          <w:szCs w:val="18"/>
        </w:rPr>
        <w:t>d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ithi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guid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>lines</w:t>
      </w:r>
      <w:r w:rsidRPr="00F43D36">
        <w:rPr>
          <w:rFonts w:ascii="Calibri" w:eastAsia="Calibri" w:hAnsi="Calibri" w:cs="Calibri"/>
          <w:sz w:val="18"/>
          <w:szCs w:val="18"/>
        </w:rPr>
        <w:t>.</w:t>
      </w:r>
    </w:p>
    <w:p w14:paraId="5AA94D9B" w14:textId="77777777" w:rsidR="009C267B" w:rsidRPr="00F43D36" w:rsidRDefault="009C267B">
      <w:pPr>
        <w:spacing w:before="16" w:line="280" w:lineRule="exact"/>
        <w:rPr>
          <w:sz w:val="28"/>
          <w:szCs w:val="28"/>
        </w:rPr>
      </w:pPr>
    </w:p>
    <w:p w14:paraId="2C13159E" w14:textId="77777777" w:rsidR="009C267B" w:rsidRPr="00F43D36" w:rsidRDefault="00F43D36">
      <w:pPr>
        <w:ind w:left="144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Calibri" w:eastAsia="Calibri" w:hAnsi="Calibri" w:cs="Calibri"/>
          <w:b/>
          <w:i/>
          <w:spacing w:val="2"/>
          <w:sz w:val="18"/>
          <w:szCs w:val="18"/>
        </w:rPr>
        <w:t>B</w:t>
      </w:r>
      <w:r w:rsidRPr="00F43D36">
        <w:rPr>
          <w:rFonts w:ascii="Calibri" w:eastAsia="Calibri" w:hAnsi="Calibri" w:cs="Calibri"/>
          <w:b/>
          <w:i/>
          <w:spacing w:val="3"/>
          <w:sz w:val="18"/>
          <w:szCs w:val="18"/>
        </w:rPr>
        <w:t>u</w:t>
      </w:r>
      <w:r w:rsidRPr="00F43D36">
        <w:rPr>
          <w:rFonts w:ascii="Calibri" w:eastAsia="Calibri" w:hAnsi="Calibri" w:cs="Calibri"/>
          <w:b/>
          <w:i/>
          <w:spacing w:val="1"/>
          <w:sz w:val="18"/>
          <w:szCs w:val="18"/>
        </w:rPr>
        <w:t>il</w:t>
      </w:r>
      <w:r w:rsidRPr="00F43D36">
        <w:rPr>
          <w:rFonts w:ascii="Calibri" w:eastAsia="Calibri" w:hAnsi="Calibri" w:cs="Calibri"/>
          <w:b/>
          <w:i/>
          <w:spacing w:val="3"/>
          <w:sz w:val="18"/>
          <w:szCs w:val="18"/>
        </w:rPr>
        <w:t>d</w:t>
      </w:r>
      <w:r w:rsidRPr="00F43D36">
        <w:rPr>
          <w:rFonts w:ascii="Calibri" w:eastAsia="Calibri" w:hAnsi="Calibri" w:cs="Calibri"/>
          <w:b/>
          <w:i/>
          <w:spacing w:val="1"/>
          <w:sz w:val="18"/>
          <w:szCs w:val="18"/>
        </w:rPr>
        <w:t>in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g</w:t>
      </w:r>
      <w:r w:rsidRPr="00F43D36">
        <w:rPr>
          <w:rFonts w:ascii="Calibri" w:eastAsia="Calibri" w:hAnsi="Calibri" w:cs="Calibri"/>
          <w:b/>
          <w:i/>
          <w:spacing w:val="6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C</w:t>
      </w:r>
      <w:r w:rsidRPr="00F43D36">
        <w:rPr>
          <w:rFonts w:ascii="Calibri" w:eastAsia="Calibri" w:hAnsi="Calibri" w:cs="Calibri"/>
          <w:b/>
          <w:i/>
          <w:spacing w:val="4"/>
          <w:sz w:val="18"/>
          <w:szCs w:val="18"/>
        </w:rPr>
        <w:t>o</w:t>
      </w:r>
      <w:r w:rsidRPr="00F43D36">
        <w:rPr>
          <w:rFonts w:ascii="Calibri" w:eastAsia="Calibri" w:hAnsi="Calibri" w:cs="Calibri"/>
          <w:b/>
          <w:i/>
          <w:spacing w:val="1"/>
          <w:sz w:val="18"/>
          <w:szCs w:val="18"/>
        </w:rPr>
        <w:t>mp</w:t>
      </w:r>
      <w:r w:rsidRPr="00F43D36">
        <w:rPr>
          <w:rFonts w:ascii="Calibri" w:eastAsia="Calibri" w:hAnsi="Calibri" w:cs="Calibri"/>
          <w:b/>
          <w:i/>
          <w:spacing w:val="3"/>
          <w:sz w:val="18"/>
          <w:szCs w:val="18"/>
        </w:rPr>
        <w:t>an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y</w:t>
      </w:r>
      <w:r w:rsidRPr="00F43D36">
        <w:rPr>
          <w:rFonts w:ascii="Calibri" w:eastAsia="Calibri" w:hAnsi="Calibri" w:cs="Calibri"/>
          <w:b/>
          <w:i/>
          <w:spacing w:val="5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-</w:t>
      </w:r>
      <w:r w:rsidRPr="00F43D36">
        <w:rPr>
          <w:rFonts w:ascii="Calibri" w:eastAsia="Calibri" w:hAnsi="Calibri" w:cs="Calibri"/>
          <w:b/>
          <w:i/>
          <w:spacing w:val="5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C</w:t>
      </w:r>
      <w:r w:rsidRPr="00F43D36">
        <w:rPr>
          <w:rFonts w:ascii="Calibri" w:eastAsia="Calibri" w:hAnsi="Calibri" w:cs="Calibri"/>
          <w:b/>
          <w:i/>
          <w:spacing w:val="4"/>
          <w:sz w:val="18"/>
          <w:szCs w:val="18"/>
        </w:rPr>
        <w:t>o</w:t>
      </w:r>
      <w:r w:rsidRPr="00F43D36">
        <w:rPr>
          <w:rFonts w:ascii="Calibri" w:eastAsia="Calibri" w:hAnsi="Calibri" w:cs="Calibri"/>
          <w:b/>
          <w:i/>
          <w:spacing w:val="2"/>
          <w:sz w:val="18"/>
          <w:szCs w:val="18"/>
        </w:rPr>
        <w:t>v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e</w:t>
      </w:r>
      <w:r w:rsidRPr="00F43D36">
        <w:rPr>
          <w:rFonts w:ascii="Calibri" w:eastAsia="Calibri" w:hAnsi="Calibri" w:cs="Calibri"/>
          <w:b/>
          <w:i/>
          <w:spacing w:val="4"/>
          <w:sz w:val="18"/>
          <w:szCs w:val="18"/>
        </w:rPr>
        <w:t>n</w:t>
      </w:r>
      <w:r w:rsidRPr="00F43D36">
        <w:rPr>
          <w:rFonts w:ascii="Calibri" w:eastAsia="Calibri" w:hAnsi="Calibri" w:cs="Calibri"/>
          <w:b/>
          <w:i/>
          <w:spacing w:val="2"/>
          <w:sz w:val="18"/>
          <w:szCs w:val="18"/>
        </w:rPr>
        <w:t>t</w:t>
      </w:r>
      <w:r w:rsidRPr="00F43D36">
        <w:rPr>
          <w:rFonts w:ascii="Calibri" w:eastAsia="Calibri" w:hAnsi="Calibri" w:cs="Calibri"/>
          <w:b/>
          <w:i/>
          <w:spacing w:val="1"/>
          <w:sz w:val="18"/>
          <w:szCs w:val="18"/>
        </w:rPr>
        <w:t>r</w:t>
      </w:r>
      <w:r w:rsidRPr="00F43D36">
        <w:rPr>
          <w:rFonts w:ascii="Calibri" w:eastAsia="Calibri" w:hAnsi="Calibri" w:cs="Calibri"/>
          <w:b/>
          <w:i/>
          <w:sz w:val="18"/>
          <w:szCs w:val="18"/>
        </w:rPr>
        <w:t>y</w:t>
      </w:r>
    </w:p>
    <w:p w14:paraId="73310DDC" w14:textId="77777777" w:rsidR="009C267B" w:rsidRPr="00F43D36" w:rsidRDefault="00F43D36">
      <w:pPr>
        <w:spacing w:before="32"/>
        <w:ind w:left="144"/>
        <w:rPr>
          <w:rFonts w:ascii="Calibri" w:eastAsia="Calibri" w:hAnsi="Calibri" w:cs="Calibri"/>
          <w:sz w:val="18"/>
          <w:szCs w:val="18"/>
        </w:rPr>
      </w:pPr>
      <w:r w:rsidRPr="00F43D36">
        <w:rPr>
          <w:rFonts w:ascii="Calibri" w:eastAsia="Calibri" w:hAnsi="Calibri" w:cs="Calibri"/>
          <w:spacing w:val="1"/>
          <w:sz w:val="18"/>
          <w:szCs w:val="18"/>
        </w:rPr>
        <w:t>ASS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I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AN</w:t>
      </w:r>
      <w:r w:rsidRPr="00F43D36">
        <w:rPr>
          <w:rFonts w:ascii="Calibri" w:eastAsia="Calibri" w:hAnsi="Calibri" w:cs="Calibri"/>
          <w:sz w:val="18"/>
          <w:szCs w:val="18"/>
        </w:rPr>
        <w:t>T</w:t>
      </w:r>
      <w:r w:rsidRPr="00F43D36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ANAG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E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z w:val="18"/>
          <w:szCs w:val="18"/>
        </w:rPr>
        <w:t xml:space="preserve">         </w:t>
      </w:r>
      <w:r w:rsidRPr="00F43D36">
        <w:rPr>
          <w:rFonts w:ascii="Calibri" w:eastAsia="Calibri" w:hAnsi="Calibri" w:cs="Calibri"/>
          <w:spacing w:val="25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J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un</w:t>
      </w:r>
      <w:r w:rsidRPr="00F43D36">
        <w:rPr>
          <w:rFonts w:ascii="Calibri" w:eastAsia="Calibri" w:hAnsi="Calibri" w:cs="Calibri"/>
          <w:sz w:val="18"/>
          <w:szCs w:val="18"/>
        </w:rPr>
        <w:t>e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20</w:t>
      </w:r>
      <w:r w:rsidRPr="00F43D36">
        <w:rPr>
          <w:rFonts w:ascii="Calibri" w:eastAsia="Calibri" w:hAnsi="Calibri" w:cs="Calibri"/>
          <w:spacing w:val="3"/>
          <w:sz w:val="18"/>
          <w:szCs w:val="18"/>
        </w:rPr>
        <w:t>0</w:t>
      </w:r>
      <w:r w:rsidRPr="00F43D36">
        <w:rPr>
          <w:rFonts w:ascii="Calibri" w:eastAsia="Calibri" w:hAnsi="Calibri" w:cs="Calibri"/>
          <w:sz w:val="18"/>
          <w:szCs w:val="18"/>
        </w:rPr>
        <w:t>8</w:t>
      </w:r>
      <w:r w:rsidRPr="00F43D36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–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Ap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ri</w:t>
      </w:r>
      <w:r w:rsidRPr="00F43D36">
        <w:rPr>
          <w:rFonts w:ascii="Calibri" w:eastAsia="Calibri" w:hAnsi="Calibri" w:cs="Calibri"/>
          <w:sz w:val="18"/>
          <w:szCs w:val="18"/>
        </w:rPr>
        <w:t>l</w:t>
      </w:r>
      <w:r w:rsidRPr="00F43D36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>200</w:t>
      </w:r>
      <w:r w:rsidRPr="00F43D36">
        <w:rPr>
          <w:rFonts w:ascii="Calibri" w:eastAsia="Calibri" w:hAnsi="Calibri" w:cs="Calibri"/>
          <w:sz w:val="18"/>
          <w:szCs w:val="18"/>
        </w:rPr>
        <w:t>9</w:t>
      </w:r>
    </w:p>
    <w:p w14:paraId="3BEDAB5B" w14:textId="77777777" w:rsidR="009C267B" w:rsidRPr="00F43D36" w:rsidRDefault="009C267B">
      <w:pPr>
        <w:spacing w:before="5" w:line="120" w:lineRule="exact"/>
        <w:rPr>
          <w:sz w:val="13"/>
          <w:szCs w:val="13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1"/>
        <w:gridCol w:w="1159"/>
        <w:gridCol w:w="4534"/>
      </w:tblGrid>
      <w:tr w:rsidR="00F43D36" w:rsidRPr="00F43D36" w14:paraId="102B6566" w14:textId="77777777">
        <w:trPr>
          <w:trHeight w:hRule="exact" w:val="338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27D39468" w14:textId="77777777" w:rsidR="009C267B" w:rsidRPr="00F43D36" w:rsidRDefault="00F43D36">
            <w:pPr>
              <w:spacing w:before="55"/>
              <w:ind w:left="40" w:right="-30"/>
              <w:rPr>
                <w:rFonts w:ascii="Calibri" w:eastAsia="Calibri" w:hAnsi="Calibri" w:cs="Calibri"/>
              </w:rPr>
            </w:pPr>
            <w:r w:rsidRPr="00F43D36">
              <w:rPr>
                <w:rFonts w:ascii="Calibri" w:eastAsia="Calibri" w:hAnsi="Calibri" w:cs="Calibri"/>
                <w:b/>
                <w:spacing w:val="-1"/>
              </w:rPr>
              <w:t>A</w:t>
            </w:r>
            <w:r w:rsidRPr="00F43D36">
              <w:rPr>
                <w:rFonts w:ascii="Calibri" w:eastAsia="Calibri" w:hAnsi="Calibri" w:cs="Calibri"/>
                <w:b/>
              </w:rPr>
              <w:t>C</w:t>
            </w:r>
            <w:r w:rsidRPr="00F43D36">
              <w:rPr>
                <w:rFonts w:ascii="Calibri" w:eastAsia="Calibri" w:hAnsi="Calibri" w:cs="Calibri"/>
                <w:b/>
                <w:spacing w:val="2"/>
              </w:rPr>
              <w:t>A</w:t>
            </w:r>
            <w:r w:rsidRPr="00F43D36">
              <w:rPr>
                <w:rFonts w:ascii="Calibri" w:eastAsia="Calibri" w:hAnsi="Calibri" w:cs="Calibri"/>
                <w:b/>
                <w:spacing w:val="-1"/>
              </w:rPr>
              <w:t>DE</w:t>
            </w:r>
            <w:r w:rsidRPr="00F43D36">
              <w:rPr>
                <w:rFonts w:ascii="Calibri" w:eastAsia="Calibri" w:hAnsi="Calibri" w:cs="Calibri"/>
                <w:b/>
                <w:spacing w:val="1"/>
              </w:rPr>
              <w:t>M</w:t>
            </w:r>
            <w:r w:rsidRPr="00F43D36">
              <w:rPr>
                <w:rFonts w:ascii="Calibri" w:eastAsia="Calibri" w:hAnsi="Calibri" w:cs="Calibri"/>
                <w:b/>
              </w:rPr>
              <w:t>IC</w:t>
            </w:r>
            <w:r w:rsidRPr="00F43D36">
              <w:rPr>
                <w:rFonts w:ascii="Calibri" w:eastAsia="Calibri" w:hAnsi="Calibri" w:cs="Calibri"/>
                <w:b/>
                <w:spacing w:val="-9"/>
              </w:rPr>
              <w:t xml:space="preserve"> </w:t>
            </w:r>
            <w:r w:rsidRPr="00F43D36">
              <w:rPr>
                <w:rFonts w:ascii="Calibri" w:eastAsia="Calibri" w:hAnsi="Calibri" w:cs="Calibri"/>
                <w:b/>
                <w:spacing w:val="3"/>
              </w:rPr>
              <w:t>Q</w:t>
            </w:r>
            <w:r w:rsidRPr="00F43D36">
              <w:rPr>
                <w:rFonts w:ascii="Calibri" w:eastAsia="Calibri" w:hAnsi="Calibri" w:cs="Calibri"/>
                <w:b/>
              </w:rPr>
              <w:t>U</w:t>
            </w:r>
            <w:r w:rsidRPr="00F43D36">
              <w:rPr>
                <w:rFonts w:ascii="Calibri" w:eastAsia="Calibri" w:hAnsi="Calibri" w:cs="Calibri"/>
                <w:b/>
                <w:spacing w:val="1"/>
              </w:rPr>
              <w:t>A</w:t>
            </w:r>
            <w:r w:rsidRPr="00F43D36">
              <w:rPr>
                <w:rFonts w:ascii="Calibri" w:eastAsia="Calibri" w:hAnsi="Calibri" w:cs="Calibri"/>
                <w:b/>
              </w:rPr>
              <w:t>LIF</w:t>
            </w:r>
            <w:r w:rsidRPr="00F43D36">
              <w:rPr>
                <w:rFonts w:ascii="Calibri" w:eastAsia="Calibri" w:hAnsi="Calibri" w:cs="Calibri"/>
                <w:b/>
                <w:spacing w:val="-1"/>
              </w:rPr>
              <w:t>I</w:t>
            </w:r>
            <w:r w:rsidRPr="00F43D36">
              <w:rPr>
                <w:rFonts w:ascii="Calibri" w:eastAsia="Calibri" w:hAnsi="Calibri" w:cs="Calibri"/>
                <w:b/>
                <w:spacing w:val="2"/>
              </w:rPr>
              <w:t>C</w:t>
            </w:r>
            <w:r w:rsidRPr="00F43D36">
              <w:rPr>
                <w:rFonts w:ascii="Calibri" w:eastAsia="Calibri" w:hAnsi="Calibri" w:cs="Calibri"/>
                <w:b/>
                <w:spacing w:val="-1"/>
              </w:rPr>
              <w:t>A</w:t>
            </w:r>
            <w:r w:rsidRPr="00F43D36">
              <w:rPr>
                <w:rFonts w:ascii="Calibri" w:eastAsia="Calibri" w:hAnsi="Calibri" w:cs="Calibri"/>
                <w:b/>
              </w:rPr>
              <w:t>T</w:t>
            </w:r>
            <w:r w:rsidRPr="00F43D36">
              <w:rPr>
                <w:rFonts w:ascii="Calibri" w:eastAsia="Calibri" w:hAnsi="Calibri" w:cs="Calibri"/>
                <w:b/>
                <w:spacing w:val="2"/>
              </w:rPr>
              <w:t>I</w:t>
            </w:r>
            <w:r w:rsidRPr="00F43D36">
              <w:rPr>
                <w:rFonts w:ascii="Calibri" w:eastAsia="Calibri" w:hAnsi="Calibri" w:cs="Calibri"/>
                <w:b/>
              </w:rPr>
              <w:t>ONS</w:t>
            </w:r>
          </w:p>
        </w:tc>
        <w:tc>
          <w:tcPr>
            <w:tcW w:w="5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12528" w14:textId="77777777" w:rsidR="009C267B" w:rsidRPr="00F43D36" w:rsidRDefault="009C267B"/>
        </w:tc>
      </w:tr>
      <w:tr w:rsidR="00F43D36" w:rsidRPr="00F43D36" w14:paraId="33D76277" w14:textId="77777777">
        <w:trPr>
          <w:trHeight w:hRule="exact" w:val="25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6BDDA2E3" w14:textId="77777777" w:rsidR="009C267B" w:rsidRPr="00F43D36" w:rsidRDefault="00F43D36">
            <w:pPr>
              <w:spacing w:line="200" w:lineRule="exact"/>
              <w:ind w:left="40"/>
              <w:rPr>
                <w:rFonts w:ascii="Calibri" w:eastAsia="Calibri" w:hAnsi="Calibri" w:cs="Calibri"/>
                <w:sz w:val="18"/>
                <w:szCs w:val="18"/>
              </w:rPr>
            </w:pP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B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irmi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ngh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a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m</w:t>
            </w:r>
            <w:r w:rsidRPr="00F43D36">
              <w:rPr>
                <w:rFonts w:ascii="Calibri" w:eastAsia="Calibri" w:hAnsi="Calibri" w:cs="Calibri"/>
                <w:spacing w:val="5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N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o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rt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h</w:t>
            </w:r>
            <w:r w:rsidRPr="00F43D36">
              <w:rPr>
                <w:rFonts w:ascii="Calibri" w:eastAsia="Calibri" w:hAnsi="Calibri" w:cs="Calibri"/>
                <w:spacing w:val="7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C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o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lle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g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e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0BEDE72" w14:textId="77777777" w:rsidR="009C267B" w:rsidRPr="00F43D36" w:rsidRDefault="00F43D36">
            <w:pPr>
              <w:spacing w:line="200" w:lineRule="exact"/>
              <w:ind w:left="34"/>
              <w:rPr>
                <w:rFonts w:ascii="Calibri" w:eastAsia="Calibri" w:hAnsi="Calibri" w:cs="Calibri"/>
                <w:sz w:val="18"/>
                <w:szCs w:val="18"/>
              </w:rPr>
            </w:pP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200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5</w:t>
            </w:r>
            <w:r w:rsidRPr="00F43D36">
              <w:rPr>
                <w:rFonts w:ascii="Calibri" w:eastAsia="Calibri" w:hAnsi="Calibri" w:cs="Calibri"/>
                <w:spacing w:val="6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-</w:t>
            </w:r>
            <w:r w:rsidRPr="00F43D36">
              <w:rPr>
                <w:rFonts w:ascii="Calibri" w:eastAsia="Calibri" w:hAnsi="Calibri" w:cs="Calibri"/>
                <w:spacing w:val="5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2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00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8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2568782F" w14:textId="77777777" w:rsidR="009C267B" w:rsidRPr="00F43D36" w:rsidRDefault="00F43D36">
            <w:pPr>
              <w:spacing w:line="200" w:lineRule="exact"/>
              <w:ind w:left="237"/>
              <w:rPr>
                <w:rFonts w:ascii="Calibri" w:eastAsia="Calibri" w:hAnsi="Calibri" w:cs="Calibri"/>
                <w:sz w:val="18"/>
                <w:szCs w:val="18"/>
              </w:rPr>
            </w:pP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B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us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i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n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e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s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s</w:t>
            </w:r>
            <w:r w:rsidRPr="00F43D36">
              <w:rPr>
                <w:rFonts w:ascii="Calibri" w:eastAsia="Calibri" w:hAnsi="Calibri" w:cs="Calibri"/>
                <w:spacing w:val="4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O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p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e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r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ati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o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n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s</w:t>
            </w:r>
            <w:r w:rsidRPr="00F43D36">
              <w:rPr>
                <w:rFonts w:ascii="Calibri" w:eastAsia="Calibri" w:hAnsi="Calibri" w:cs="Calibri"/>
                <w:spacing w:val="8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Ma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n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a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g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em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e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n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t</w:t>
            </w:r>
            <w:r w:rsidRPr="00F43D36">
              <w:rPr>
                <w:rFonts w:ascii="Calibri" w:eastAsia="Calibri" w:hAnsi="Calibri" w:cs="Calibri"/>
                <w:spacing w:val="5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De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g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re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e</w:t>
            </w:r>
          </w:p>
        </w:tc>
      </w:tr>
      <w:tr w:rsidR="00F43D36" w:rsidRPr="00F43D36" w14:paraId="04FA767C" w14:textId="77777777">
        <w:trPr>
          <w:trHeight w:hRule="exact" w:val="31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68E93C54" w14:textId="77777777" w:rsidR="009C267B" w:rsidRPr="00F43D36" w:rsidRDefault="00F43D36">
            <w:pPr>
              <w:spacing w:line="200" w:lineRule="exact"/>
              <w:ind w:left="40"/>
              <w:rPr>
                <w:rFonts w:ascii="Calibri" w:eastAsia="Calibri" w:hAnsi="Calibri" w:cs="Calibri"/>
                <w:sz w:val="18"/>
                <w:szCs w:val="18"/>
              </w:rPr>
            </w:pP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B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irmi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ngh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a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m</w:t>
            </w:r>
            <w:r w:rsidRPr="00F43D36">
              <w:rPr>
                <w:rFonts w:ascii="Calibri" w:eastAsia="Calibri" w:hAnsi="Calibri" w:cs="Calibri"/>
                <w:spacing w:val="5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S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o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u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t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h</w:t>
            </w:r>
            <w:r w:rsidRPr="00F43D36">
              <w:rPr>
                <w:rFonts w:ascii="Calibri" w:eastAsia="Calibri" w:hAnsi="Calibri" w:cs="Calibri"/>
                <w:spacing w:val="7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S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c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ho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o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l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6BC5F32" w14:textId="77777777" w:rsidR="009C267B" w:rsidRPr="00F43D36" w:rsidRDefault="00F43D36">
            <w:pPr>
              <w:spacing w:line="200" w:lineRule="exact"/>
              <w:ind w:left="20"/>
              <w:rPr>
                <w:rFonts w:ascii="Calibri" w:eastAsia="Calibri" w:hAnsi="Calibri" w:cs="Calibri"/>
                <w:sz w:val="18"/>
                <w:szCs w:val="18"/>
              </w:rPr>
            </w:pP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200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3</w:t>
            </w:r>
            <w:r w:rsidRPr="00F43D36">
              <w:rPr>
                <w:rFonts w:ascii="Calibri" w:eastAsia="Calibri" w:hAnsi="Calibri" w:cs="Calibri"/>
                <w:spacing w:val="6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-</w:t>
            </w:r>
            <w:r w:rsidRPr="00F43D36">
              <w:rPr>
                <w:rFonts w:ascii="Calibri" w:eastAsia="Calibri" w:hAnsi="Calibri" w:cs="Calibri"/>
                <w:spacing w:val="5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2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00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5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139CE499" w14:textId="77777777" w:rsidR="009C267B" w:rsidRPr="00F43D36" w:rsidRDefault="00F43D36">
            <w:pPr>
              <w:spacing w:line="200" w:lineRule="exact"/>
              <w:ind w:left="265"/>
              <w:rPr>
                <w:rFonts w:ascii="Calibri" w:eastAsia="Calibri" w:hAnsi="Calibri" w:cs="Calibri"/>
                <w:sz w:val="18"/>
                <w:szCs w:val="18"/>
              </w:rPr>
            </w:pPr>
            <w:r w:rsidRPr="00F43D36">
              <w:rPr>
                <w:rFonts w:ascii="Calibri" w:eastAsia="Calibri" w:hAnsi="Calibri" w:cs="Calibri"/>
                <w:sz w:val="18"/>
                <w:szCs w:val="18"/>
              </w:rPr>
              <w:t>A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4"/>
                <w:sz w:val="18"/>
                <w:szCs w:val="18"/>
              </w:rPr>
              <w:t>L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e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v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el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s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:</w:t>
            </w:r>
            <w:r w:rsidRPr="00F43D36">
              <w:rPr>
                <w:rFonts w:ascii="Calibri" w:eastAsia="Calibri" w:hAnsi="Calibri" w:cs="Calibri"/>
                <w:spacing w:val="4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Ma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t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h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s</w:t>
            </w:r>
            <w:r w:rsidRPr="00F43D36">
              <w:rPr>
                <w:rFonts w:ascii="Calibri" w:eastAsia="Calibri" w:hAnsi="Calibri" w:cs="Calibri"/>
                <w:spacing w:val="4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(B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 xml:space="preserve">) </w:t>
            </w:r>
            <w:r w:rsidRPr="00F43D36">
              <w:rPr>
                <w:rFonts w:ascii="Calibri" w:eastAsia="Calibri" w:hAnsi="Calibri" w:cs="Calibri"/>
                <w:spacing w:val="5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E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ng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li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s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h</w:t>
            </w:r>
            <w:r w:rsidRPr="00F43D36">
              <w:rPr>
                <w:rFonts w:ascii="Calibri" w:eastAsia="Calibri" w:hAnsi="Calibri" w:cs="Calibri"/>
                <w:spacing w:val="4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(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A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)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 xml:space="preserve"> P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h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y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s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i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 xml:space="preserve">c </w:t>
            </w:r>
            <w:r w:rsidRPr="00F43D36">
              <w:rPr>
                <w:rFonts w:ascii="Calibri" w:eastAsia="Calibri" w:hAnsi="Calibri" w:cs="Calibri"/>
                <w:spacing w:val="5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(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C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)</w:t>
            </w:r>
            <w:r w:rsidRPr="00F43D36">
              <w:rPr>
                <w:rFonts w:ascii="Calibri" w:eastAsia="Calibri" w:hAnsi="Calibri" w:cs="Calibri"/>
                <w:spacing w:val="5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G</w:t>
            </w:r>
            <w:r w:rsidRPr="00F43D36">
              <w:rPr>
                <w:rFonts w:ascii="Calibri" w:eastAsia="Calibri" w:hAnsi="Calibri" w:cs="Calibri"/>
                <w:spacing w:val="-1"/>
                <w:sz w:val="18"/>
                <w:szCs w:val="18"/>
              </w:rPr>
              <w:t>e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og</w:t>
            </w:r>
            <w:r w:rsidRPr="00F43D36">
              <w:rPr>
                <w:rFonts w:ascii="Calibri" w:eastAsia="Calibri" w:hAnsi="Calibri" w:cs="Calibri"/>
                <w:spacing w:val="2"/>
                <w:sz w:val="18"/>
                <w:szCs w:val="18"/>
              </w:rPr>
              <w:t>ra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ph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y</w:t>
            </w:r>
            <w:r w:rsidRPr="00F43D36">
              <w:rPr>
                <w:rFonts w:ascii="Calibri" w:eastAsia="Calibri" w:hAnsi="Calibri" w:cs="Calibri"/>
                <w:spacing w:val="5"/>
                <w:sz w:val="18"/>
                <w:szCs w:val="18"/>
              </w:rPr>
              <w:t xml:space="preserve"> </w:t>
            </w:r>
            <w:r w:rsidRPr="00F43D36">
              <w:rPr>
                <w:rFonts w:ascii="Calibri" w:eastAsia="Calibri" w:hAnsi="Calibri" w:cs="Calibri"/>
                <w:spacing w:val="3"/>
                <w:sz w:val="18"/>
                <w:szCs w:val="18"/>
              </w:rPr>
              <w:t>(</w:t>
            </w:r>
            <w:r w:rsidRPr="00F43D36">
              <w:rPr>
                <w:rFonts w:ascii="Calibri" w:eastAsia="Calibri" w:hAnsi="Calibri" w:cs="Calibri"/>
                <w:spacing w:val="1"/>
                <w:sz w:val="18"/>
                <w:szCs w:val="18"/>
              </w:rPr>
              <w:t>A</w:t>
            </w:r>
            <w:r w:rsidRPr="00F43D36">
              <w:rPr>
                <w:rFonts w:ascii="Calibri" w:eastAsia="Calibri" w:hAnsi="Calibri" w:cs="Calibri"/>
                <w:sz w:val="18"/>
                <w:szCs w:val="18"/>
              </w:rPr>
              <w:t>)</w:t>
            </w:r>
          </w:p>
        </w:tc>
      </w:tr>
    </w:tbl>
    <w:p w14:paraId="17A02FAB" w14:textId="77777777" w:rsidR="009C267B" w:rsidRPr="00F43D36" w:rsidRDefault="009C267B">
      <w:pPr>
        <w:spacing w:before="4" w:line="160" w:lineRule="exact"/>
        <w:rPr>
          <w:sz w:val="16"/>
          <w:szCs w:val="16"/>
        </w:rPr>
      </w:pPr>
    </w:p>
    <w:p w14:paraId="77516492" w14:textId="77777777" w:rsidR="009C267B" w:rsidRPr="00F43D36" w:rsidRDefault="00F43D36">
      <w:pPr>
        <w:spacing w:before="15"/>
        <w:ind w:left="163"/>
        <w:rPr>
          <w:rFonts w:ascii="Calibri" w:eastAsia="Calibri" w:hAnsi="Calibri" w:cs="Calibri"/>
          <w:sz w:val="18"/>
          <w:szCs w:val="18"/>
        </w:rPr>
        <w:sectPr w:rsidR="009C267B" w:rsidRPr="00F43D36">
          <w:type w:val="continuous"/>
          <w:pgSz w:w="11920" w:h="16840"/>
          <w:pgMar w:top="660" w:right="1080" w:bottom="280" w:left="1080" w:header="720" w:footer="720" w:gutter="0"/>
          <w:cols w:space="720"/>
        </w:sectPr>
      </w:pPr>
      <w:r w:rsidRPr="00F43D36">
        <w:rPr>
          <w:rFonts w:ascii="Calibri" w:eastAsia="Calibri" w:hAnsi="Calibri" w:cs="Calibri"/>
          <w:b/>
        </w:rPr>
        <w:t>R</w:t>
      </w:r>
      <w:r w:rsidRPr="00F43D36">
        <w:rPr>
          <w:rFonts w:ascii="Calibri" w:eastAsia="Calibri" w:hAnsi="Calibri" w:cs="Calibri"/>
          <w:b/>
          <w:spacing w:val="-1"/>
        </w:rPr>
        <w:t>E</w:t>
      </w:r>
      <w:r w:rsidRPr="00F43D36">
        <w:rPr>
          <w:rFonts w:ascii="Calibri" w:eastAsia="Calibri" w:hAnsi="Calibri" w:cs="Calibri"/>
          <w:b/>
        </w:rPr>
        <w:t>F</w:t>
      </w:r>
      <w:r w:rsidRPr="00F43D36">
        <w:rPr>
          <w:rFonts w:ascii="Calibri" w:eastAsia="Calibri" w:hAnsi="Calibri" w:cs="Calibri"/>
          <w:b/>
          <w:spacing w:val="-1"/>
        </w:rPr>
        <w:t>E</w:t>
      </w:r>
      <w:r w:rsidRPr="00F43D36">
        <w:rPr>
          <w:rFonts w:ascii="Calibri" w:eastAsia="Calibri" w:hAnsi="Calibri" w:cs="Calibri"/>
          <w:b/>
          <w:spacing w:val="3"/>
        </w:rPr>
        <w:t>R</w:t>
      </w:r>
      <w:r w:rsidRPr="00F43D36">
        <w:rPr>
          <w:rFonts w:ascii="Calibri" w:eastAsia="Calibri" w:hAnsi="Calibri" w:cs="Calibri"/>
          <w:b/>
          <w:spacing w:val="-1"/>
        </w:rPr>
        <w:t>E</w:t>
      </w:r>
      <w:r w:rsidRPr="00F43D36">
        <w:rPr>
          <w:rFonts w:ascii="Calibri" w:eastAsia="Calibri" w:hAnsi="Calibri" w:cs="Calibri"/>
          <w:b/>
          <w:spacing w:val="1"/>
        </w:rPr>
        <w:t>N</w:t>
      </w:r>
      <w:r w:rsidRPr="00F43D36">
        <w:rPr>
          <w:rFonts w:ascii="Calibri" w:eastAsia="Calibri" w:hAnsi="Calibri" w:cs="Calibri"/>
          <w:b/>
          <w:spacing w:val="2"/>
        </w:rPr>
        <w:t>C</w:t>
      </w:r>
      <w:r w:rsidRPr="00F43D36">
        <w:rPr>
          <w:rFonts w:ascii="Calibri" w:eastAsia="Calibri" w:hAnsi="Calibri" w:cs="Calibri"/>
          <w:b/>
          <w:spacing w:val="-1"/>
        </w:rPr>
        <w:t>E</w:t>
      </w:r>
      <w:r w:rsidRPr="00F43D36">
        <w:rPr>
          <w:rFonts w:ascii="Calibri" w:eastAsia="Calibri" w:hAnsi="Calibri" w:cs="Calibri"/>
          <w:b/>
        </w:rPr>
        <w:t>S</w:t>
      </w:r>
      <w:r w:rsidRPr="00F43D36">
        <w:rPr>
          <w:rFonts w:ascii="Calibri" w:eastAsia="Calibri" w:hAnsi="Calibri" w:cs="Calibri"/>
          <w:b/>
          <w:spacing w:val="-14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–</w:t>
      </w:r>
      <w:r w:rsidRPr="00F43D36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A</w:t>
      </w:r>
      <w:r w:rsidRPr="00F43D36">
        <w:rPr>
          <w:rFonts w:ascii="Calibri" w:eastAsia="Calibri" w:hAnsi="Calibri" w:cs="Calibri"/>
          <w:sz w:val="18"/>
          <w:szCs w:val="18"/>
        </w:rPr>
        <w:t>vaila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b</w:t>
      </w:r>
      <w:r w:rsidRPr="00F43D36">
        <w:rPr>
          <w:rFonts w:ascii="Calibri" w:eastAsia="Calibri" w:hAnsi="Calibri" w:cs="Calibri"/>
          <w:sz w:val="18"/>
          <w:szCs w:val="18"/>
        </w:rPr>
        <w:t>le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F43D36">
        <w:rPr>
          <w:rFonts w:ascii="Calibri" w:eastAsia="Calibri" w:hAnsi="Calibri" w:cs="Calibri"/>
          <w:sz w:val="18"/>
          <w:szCs w:val="18"/>
        </w:rPr>
        <w:t>n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F43D36">
        <w:rPr>
          <w:rFonts w:ascii="Calibri" w:eastAsia="Calibri" w:hAnsi="Calibri" w:cs="Calibri"/>
          <w:sz w:val="18"/>
          <w:szCs w:val="18"/>
        </w:rPr>
        <w:t>r</w:t>
      </w:r>
      <w:r w:rsidRPr="00F43D36">
        <w:rPr>
          <w:rFonts w:ascii="Calibri" w:eastAsia="Calibri" w:hAnsi="Calibri" w:cs="Calibri"/>
          <w:spacing w:val="1"/>
          <w:sz w:val="18"/>
          <w:szCs w:val="18"/>
        </w:rPr>
        <w:t>eq</w:t>
      </w:r>
      <w:r w:rsidRPr="00F43D36">
        <w:rPr>
          <w:rFonts w:ascii="Calibri" w:eastAsia="Calibri" w:hAnsi="Calibri" w:cs="Calibri"/>
          <w:spacing w:val="-1"/>
          <w:sz w:val="18"/>
          <w:szCs w:val="18"/>
        </w:rPr>
        <w:t>ues</w:t>
      </w:r>
      <w:r w:rsidRPr="00F43D36">
        <w:rPr>
          <w:rFonts w:ascii="Calibri" w:eastAsia="Calibri" w:hAnsi="Calibri" w:cs="Calibri"/>
          <w:sz w:val="18"/>
          <w:szCs w:val="18"/>
        </w:rPr>
        <w:t>t</w:t>
      </w:r>
    </w:p>
    <w:p w14:paraId="3B0FF063" w14:textId="5FF42141" w:rsidR="009C267B" w:rsidRPr="00F43D36" w:rsidRDefault="009C267B">
      <w:pPr>
        <w:spacing w:line="276" w:lineRule="auto"/>
        <w:ind w:left="115" w:right="81"/>
        <w:rPr>
          <w:rFonts w:ascii="Calibri" w:eastAsia="Calibri" w:hAnsi="Calibri" w:cs="Calibri"/>
        </w:rPr>
      </w:pPr>
    </w:p>
    <w:sectPr w:rsidR="009C267B" w:rsidRPr="00F43D36">
      <w:pgSz w:w="11920" w:h="16840"/>
      <w:pgMar w:top="1320" w:right="11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C23C0"/>
    <w:multiLevelType w:val="multilevel"/>
    <w:tmpl w:val="8048EB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67B"/>
    <w:rsid w:val="009C267B"/>
    <w:rsid w:val="00F4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429FA886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43D3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3D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:%20chadwic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2021-06-15T13:35:00Z</dcterms:created>
  <dcterms:modified xsi:type="dcterms:W3CDTF">2021-06-15T13:40:00Z</dcterms:modified>
</cp:coreProperties>
</file>